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E82E1" w14:textId="77777777" w:rsidR="006C73CD" w:rsidRDefault="006C73CD">
      <w:pPr>
        <w:spacing w:before="41"/>
        <w:ind w:left="18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Eliza Leach</w:t>
      </w:r>
    </w:p>
    <w:p w14:paraId="5305F530" w14:textId="6A1EE09F" w:rsidR="008924A2" w:rsidRDefault="006C73CD">
      <w:pPr>
        <w:spacing w:before="41"/>
        <w:ind w:left="185"/>
        <w:rPr>
          <w:rFonts w:ascii="Calibri" w:eastAsia="Calibri" w:hAnsi="Calibri" w:cs="Calibri"/>
        </w:rPr>
      </w:pPr>
      <w:r>
        <w:pict w14:anchorId="5BCC2DD3">
          <v:group id="_x0000_s1040" style="position:absolute;left:0;text-align:left;margin-left:51.95pt;margin-top:2.1pt;width:97.5pt;height:17.05pt;z-index:-251660800;mso-position-horizontal-relative:page" coordorigin="1039,42" coordsize="1950,341">
            <v:shape id="_x0000_s1041" style="position:absolute;left:1039;top:42;width:1950;height:341" coordorigin="1039,42" coordsize="1950,341" path="m1039,383r1950,l2989,42r-1950,l1039,383xe" fillcolor="#edebe0" stroked="f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i/>
          <w:spacing w:val="-1"/>
        </w:rPr>
        <w:t>A</w:t>
      </w:r>
      <w:r>
        <w:rPr>
          <w:rFonts w:ascii="Calibri" w:eastAsia="Calibri" w:hAnsi="Calibri" w:cs="Calibri"/>
          <w:b/>
          <w:i/>
        </w:rPr>
        <w:t>CC</w:t>
      </w:r>
      <w:r>
        <w:rPr>
          <w:rFonts w:ascii="Calibri" w:eastAsia="Calibri" w:hAnsi="Calibri" w:cs="Calibri"/>
          <w:b/>
          <w:i/>
          <w:spacing w:val="1"/>
        </w:rPr>
        <w:t>O</w:t>
      </w:r>
      <w:r>
        <w:rPr>
          <w:rFonts w:ascii="Calibri" w:eastAsia="Calibri" w:hAnsi="Calibri" w:cs="Calibri"/>
          <w:b/>
          <w:i/>
          <w:spacing w:val="2"/>
        </w:rPr>
        <w:t>U</w:t>
      </w:r>
      <w:r>
        <w:rPr>
          <w:rFonts w:ascii="Calibri" w:eastAsia="Calibri" w:hAnsi="Calibri" w:cs="Calibri"/>
          <w:b/>
          <w:i/>
          <w:spacing w:val="-1"/>
        </w:rPr>
        <w:t>N</w:t>
      </w:r>
      <w:r>
        <w:rPr>
          <w:rFonts w:ascii="Calibri" w:eastAsia="Calibri" w:hAnsi="Calibri" w:cs="Calibri"/>
          <w:b/>
          <w:i/>
        </w:rPr>
        <w:t>T</w:t>
      </w:r>
      <w:r>
        <w:rPr>
          <w:rFonts w:ascii="Calibri" w:eastAsia="Calibri" w:hAnsi="Calibri" w:cs="Calibri"/>
          <w:b/>
          <w:i/>
          <w:spacing w:val="-8"/>
        </w:rPr>
        <w:t xml:space="preserve"> </w:t>
      </w:r>
      <w:r>
        <w:rPr>
          <w:rFonts w:ascii="Calibri" w:eastAsia="Calibri" w:hAnsi="Calibri" w:cs="Calibri"/>
          <w:b/>
          <w:i/>
          <w:spacing w:val="1"/>
        </w:rPr>
        <w:t>MA</w:t>
      </w:r>
      <w:r>
        <w:rPr>
          <w:rFonts w:ascii="Calibri" w:eastAsia="Calibri" w:hAnsi="Calibri" w:cs="Calibri"/>
          <w:b/>
          <w:i/>
          <w:spacing w:val="-1"/>
        </w:rPr>
        <w:t>NA</w:t>
      </w:r>
      <w:r>
        <w:rPr>
          <w:rFonts w:ascii="Calibri" w:eastAsia="Calibri" w:hAnsi="Calibri" w:cs="Calibri"/>
          <w:b/>
          <w:i/>
          <w:spacing w:val="3"/>
        </w:rPr>
        <w:t>G</w:t>
      </w:r>
      <w:r>
        <w:rPr>
          <w:rFonts w:ascii="Calibri" w:eastAsia="Calibri" w:hAnsi="Calibri" w:cs="Calibri"/>
          <w:b/>
          <w:i/>
          <w:spacing w:val="-1"/>
        </w:rPr>
        <w:t>E</w:t>
      </w:r>
      <w:r>
        <w:rPr>
          <w:rFonts w:ascii="Calibri" w:eastAsia="Calibri" w:hAnsi="Calibri" w:cs="Calibri"/>
          <w:b/>
          <w:i/>
        </w:rPr>
        <w:t>R</w:t>
      </w:r>
    </w:p>
    <w:p w14:paraId="269C26E1" w14:textId="2007E668" w:rsidR="008924A2" w:rsidRDefault="006C73CD">
      <w:pPr>
        <w:spacing w:before="60" w:line="275" w:lineRule="auto"/>
        <w:ind w:right="184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sz w:val="18"/>
          <w:szCs w:val="18"/>
        </w:rPr>
        <w:t>Dayj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b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L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 xml:space="preserve">, 120 </w:t>
      </w:r>
      <w:r>
        <w:rPr>
          <w:rFonts w:ascii="Calibri" w:eastAsia="Calibri" w:hAnsi="Calibri" w:cs="Calibri"/>
          <w:spacing w:val="1"/>
          <w:sz w:val="18"/>
          <w:szCs w:val="18"/>
        </w:rPr>
        <w:t>V</w:t>
      </w:r>
      <w:r>
        <w:rPr>
          <w:rFonts w:ascii="Calibri" w:eastAsia="Calibri" w:hAnsi="Calibri" w:cs="Calibri"/>
          <w:sz w:val="18"/>
          <w:szCs w:val="18"/>
        </w:rPr>
        <w:t>y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ree</w:t>
      </w:r>
      <w:r>
        <w:rPr>
          <w:rFonts w:ascii="Calibri" w:eastAsia="Calibri" w:hAnsi="Calibri" w:cs="Calibri"/>
          <w:spacing w:val="1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,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Bir</w:t>
      </w:r>
      <w:r>
        <w:rPr>
          <w:rFonts w:ascii="Calibri" w:eastAsia="Calibri" w:hAnsi="Calibri" w:cs="Calibri"/>
          <w:spacing w:val="2"/>
          <w:sz w:val="18"/>
          <w:szCs w:val="18"/>
        </w:rPr>
        <w:t>m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ngh</w:t>
      </w:r>
      <w:r>
        <w:rPr>
          <w:rFonts w:ascii="Calibri" w:eastAsia="Calibri" w:hAnsi="Calibri" w:cs="Calibri"/>
          <w:sz w:val="18"/>
          <w:szCs w:val="18"/>
        </w:rPr>
        <w:t xml:space="preserve">am </w:t>
      </w:r>
      <w:r>
        <w:rPr>
          <w:rFonts w:ascii="Calibri" w:eastAsia="Calibri" w:hAnsi="Calibri" w:cs="Calibri"/>
          <w:spacing w:val="1"/>
          <w:sz w:val="18"/>
          <w:szCs w:val="18"/>
        </w:rPr>
        <w:t>B</w:t>
      </w:r>
      <w:r>
        <w:rPr>
          <w:rFonts w:ascii="Calibri" w:eastAsia="Calibri" w:hAnsi="Calibri" w:cs="Calibri"/>
          <w:sz w:val="18"/>
          <w:szCs w:val="18"/>
        </w:rPr>
        <w:t>18 6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 xml:space="preserve">F </w:t>
      </w:r>
      <w:r>
        <w:rPr>
          <w:rFonts w:ascii="Calibri" w:eastAsia="Calibri" w:hAnsi="Calibri" w:cs="Calibri"/>
          <w:spacing w:val="1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 xml:space="preserve">:  00 44 121 638 0026 - </w:t>
      </w:r>
      <w:r>
        <w:rPr>
          <w:rFonts w:ascii="Calibri" w:eastAsia="Calibri" w:hAnsi="Calibri" w:cs="Calibri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: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hyperlink r:id="rId5" w:history="1">
        <w:r w:rsidRPr="00D30DE1">
          <w:rPr>
            <w:rStyle w:val="Hyperlink"/>
            <w:rFonts w:ascii="Calibri" w:eastAsia="Calibri" w:hAnsi="Calibri" w:cs="Calibri"/>
            <w:sz w:val="18"/>
            <w:szCs w:val="18"/>
          </w:rPr>
          <w:t>eliza@gmail.com</w:t>
        </w:r>
      </w:hyperlink>
    </w:p>
    <w:p w14:paraId="4F8C438E" w14:textId="77777777" w:rsidR="008924A2" w:rsidRDefault="006C73CD">
      <w:pPr>
        <w:spacing w:before="8"/>
        <w:ind w:left="41"/>
        <w:rPr>
          <w:rFonts w:ascii="Calibri" w:eastAsia="Calibri" w:hAnsi="Calibri" w:cs="Calibri"/>
          <w:sz w:val="18"/>
          <w:szCs w:val="18"/>
        </w:rPr>
        <w:sectPr w:rsidR="008924A2">
          <w:pgSz w:w="12240" w:h="15840"/>
          <w:pgMar w:top="660" w:right="880" w:bottom="280" w:left="900" w:header="720" w:footer="720" w:gutter="0"/>
          <w:cols w:num="2" w:space="720" w:equalWidth="0">
            <w:col w:w="2739" w:space="3865"/>
            <w:col w:w="3856"/>
          </w:cols>
        </w:sectPr>
      </w:pPr>
      <w:hyperlink r:id="rId6">
        <w:r>
          <w:rPr>
            <w:rFonts w:ascii="Calibri" w:eastAsia="Calibri" w:hAnsi="Calibri" w:cs="Calibri"/>
            <w:sz w:val="18"/>
            <w:szCs w:val="18"/>
          </w:rPr>
          <w:t xml:space="preserve">W: </w:t>
        </w:r>
        <w:r>
          <w:rPr>
            <w:rFonts w:ascii="Calibri" w:eastAsia="Calibri" w:hAnsi="Calibri" w:cs="Calibri"/>
            <w:spacing w:val="1"/>
            <w:sz w:val="18"/>
            <w:szCs w:val="18"/>
          </w:rPr>
          <w:t>ww</w:t>
        </w:r>
        <w:r>
          <w:rPr>
            <w:rFonts w:ascii="Calibri" w:eastAsia="Calibri" w:hAnsi="Calibri" w:cs="Calibri"/>
            <w:spacing w:val="-1"/>
            <w:sz w:val="18"/>
            <w:szCs w:val="18"/>
          </w:rPr>
          <w:t>w</w:t>
        </w:r>
        <w:r>
          <w:rPr>
            <w:rFonts w:ascii="Calibri" w:eastAsia="Calibri" w:hAnsi="Calibri" w:cs="Calibri"/>
            <w:sz w:val="18"/>
            <w:szCs w:val="18"/>
          </w:rPr>
          <w:t>.</w:t>
        </w:r>
        <w:r>
          <w:rPr>
            <w:rFonts w:ascii="Calibri" w:eastAsia="Calibri" w:hAnsi="Calibri" w:cs="Calibri"/>
            <w:spacing w:val="-1"/>
            <w:sz w:val="18"/>
            <w:szCs w:val="18"/>
          </w:rPr>
          <w:t>d</w:t>
        </w:r>
        <w:r>
          <w:rPr>
            <w:rFonts w:ascii="Calibri" w:eastAsia="Calibri" w:hAnsi="Calibri" w:cs="Calibri"/>
            <w:sz w:val="18"/>
            <w:szCs w:val="18"/>
          </w:rPr>
          <w:t>ayj</w:t>
        </w:r>
        <w:r>
          <w:rPr>
            <w:rFonts w:ascii="Calibri" w:eastAsia="Calibri" w:hAnsi="Calibri" w:cs="Calibri"/>
            <w:spacing w:val="1"/>
            <w:sz w:val="18"/>
            <w:szCs w:val="18"/>
          </w:rPr>
          <w:t>o</w:t>
        </w:r>
        <w:r>
          <w:rPr>
            <w:rFonts w:ascii="Calibri" w:eastAsia="Calibri" w:hAnsi="Calibri" w:cs="Calibri"/>
            <w:spacing w:val="-1"/>
            <w:sz w:val="18"/>
            <w:szCs w:val="18"/>
          </w:rPr>
          <w:t>b</w:t>
        </w:r>
        <w:r>
          <w:rPr>
            <w:rFonts w:ascii="Calibri" w:eastAsia="Calibri" w:hAnsi="Calibri" w:cs="Calibri"/>
            <w:sz w:val="18"/>
            <w:szCs w:val="18"/>
          </w:rPr>
          <w:t>.</w:t>
        </w:r>
        <w:r>
          <w:rPr>
            <w:rFonts w:ascii="Calibri" w:eastAsia="Calibri" w:hAnsi="Calibri" w:cs="Calibri"/>
            <w:spacing w:val="1"/>
            <w:sz w:val="18"/>
            <w:szCs w:val="18"/>
          </w:rPr>
          <w:t>co</w:t>
        </w:r>
        <w:r>
          <w:rPr>
            <w:rFonts w:ascii="Calibri" w:eastAsia="Calibri" w:hAnsi="Calibri" w:cs="Calibri"/>
            <w:sz w:val="18"/>
            <w:szCs w:val="18"/>
          </w:rPr>
          <w:t>m</w:t>
        </w:r>
      </w:hyperlink>
    </w:p>
    <w:p w14:paraId="79E83E85" w14:textId="77777777" w:rsidR="008924A2" w:rsidRDefault="008924A2">
      <w:pPr>
        <w:spacing w:line="200" w:lineRule="exact"/>
      </w:pPr>
    </w:p>
    <w:p w14:paraId="5DB36216" w14:textId="77777777" w:rsidR="008924A2" w:rsidRDefault="006C73CD">
      <w:pPr>
        <w:spacing w:before="27" w:line="225" w:lineRule="auto"/>
        <w:ind w:left="2184" w:right="182" w:hanging="206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i/>
          <w:position w:val="-5"/>
          <w:sz w:val="22"/>
          <w:szCs w:val="22"/>
        </w:rPr>
        <w:t>S</w:t>
      </w:r>
      <w:r>
        <w:rPr>
          <w:rFonts w:ascii="Calibri" w:eastAsia="Calibri" w:hAnsi="Calibri" w:cs="Calibri"/>
          <w:b/>
          <w:i/>
          <w:spacing w:val="1"/>
          <w:position w:val="-5"/>
          <w:sz w:val="22"/>
          <w:szCs w:val="22"/>
        </w:rPr>
        <w:t>u</w:t>
      </w:r>
      <w:r>
        <w:rPr>
          <w:rFonts w:ascii="Calibri" w:eastAsia="Calibri" w:hAnsi="Calibri" w:cs="Calibri"/>
          <w:b/>
          <w:i/>
          <w:spacing w:val="-2"/>
          <w:position w:val="-5"/>
          <w:sz w:val="22"/>
          <w:szCs w:val="22"/>
        </w:rPr>
        <w:t>m</w:t>
      </w:r>
      <w:r>
        <w:rPr>
          <w:rFonts w:ascii="Calibri" w:eastAsia="Calibri" w:hAnsi="Calibri" w:cs="Calibri"/>
          <w:b/>
          <w:i/>
          <w:position w:val="-5"/>
          <w:sz w:val="22"/>
          <w:szCs w:val="22"/>
        </w:rPr>
        <w:t>m</w:t>
      </w:r>
      <w:r>
        <w:rPr>
          <w:rFonts w:ascii="Calibri" w:eastAsia="Calibri" w:hAnsi="Calibri" w:cs="Calibri"/>
          <w:b/>
          <w:i/>
          <w:spacing w:val="1"/>
          <w:position w:val="-5"/>
          <w:sz w:val="22"/>
          <w:szCs w:val="22"/>
        </w:rPr>
        <w:t>a</w:t>
      </w:r>
      <w:r>
        <w:rPr>
          <w:rFonts w:ascii="Calibri" w:eastAsia="Calibri" w:hAnsi="Calibri" w:cs="Calibri"/>
          <w:b/>
          <w:i/>
          <w:spacing w:val="-1"/>
          <w:position w:val="-5"/>
          <w:sz w:val="22"/>
          <w:szCs w:val="22"/>
        </w:rPr>
        <w:t>r</w:t>
      </w:r>
      <w:r>
        <w:rPr>
          <w:rFonts w:ascii="Calibri" w:eastAsia="Calibri" w:hAnsi="Calibri" w:cs="Calibri"/>
          <w:b/>
          <w:i/>
          <w:position w:val="-5"/>
          <w:sz w:val="22"/>
          <w:szCs w:val="22"/>
        </w:rPr>
        <w:t xml:space="preserve">y                      </w:t>
      </w:r>
      <w:r>
        <w:rPr>
          <w:rFonts w:ascii="Calibri" w:eastAsia="Calibri" w:hAnsi="Calibri" w:cs="Calibri"/>
          <w:b/>
          <w:i/>
          <w:spacing w:val="45"/>
          <w:position w:val="-5"/>
          <w:sz w:val="22"/>
          <w:szCs w:val="2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dyn</w:t>
      </w:r>
      <w:r>
        <w:rPr>
          <w:rFonts w:ascii="Calibri" w:eastAsia="Calibri" w:hAnsi="Calibri" w:cs="Calibri"/>
        </w:rPr>
        <w:t>amic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1"/>
        </w:rPr>
        <w:t>ou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fe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4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ted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mm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gr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>bu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wit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Martin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ss</w:t>
      </w:r>
      <w:r>
        <w:rPr>
          <w:rFonts w:ascii="Calibri" w:eastAsia="Calibri" w:hAnsi="Calibri" w:cs="Calibri"/>
          <w:spacing w:val="1"/>
        </w:rPr>
        <w:t>es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right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ud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exi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ighly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skill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</w:p>
    <w:p w14:paraId="45C6C3E1" w14:textId="3D9C207C" w:rsidR="008924A2" w:rsidRDefault="006C73CD">
      <w:pPr>
        <w:spacing w:before="39" w:line="276" w:lineRule="auto"/>
        <w:ind w:left="2184" w:right="33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team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1"/>
        </w:rPr>
        <w:t xml:space="preserve"> 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je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wor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3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 w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9"/>
        </w:rPr>
        <w:t>l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</w:rPr>
        <w:t>org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d i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us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ma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ag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6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ility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riori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xi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Rig</w:t>
      </w:r>
      <w:r>
        <w:rPr>
          <w:rFonts w:ascii="Calibri" w:eastAsia="Calibri" w:hAnsi="Calibri" w:cs="Calibri"/>
          <w:spacing w:val="3"/>
        </w:rPr>
        <w:t>h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ow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wo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furt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succ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sf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ee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y</w:t>
      </w:r>
    </w:p>
    <w:p w14:paraId="75555910" w14:textId="77777777" w:rsidR="008924A2" w:rsidRDefault="006C73CD">
      <w:pPr>
        <w:spacing w:before="9"/>
        <w:ind w:left="218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 am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1"/>
        </w:rPr>
        <w:t>ou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3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 sti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6"/>
        </w:rPr>
        <w:t>r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iro</w:t>
      </w:r>
      <w:r>
        <w:rPr>
          <w:rFonts w:ascii="Calibri" w:eastAsia="Calibri" w:hAnsi="Calibri" w:cs="Calibri"/>
          <w:spacing w:val="1"/>
        </w:rPr>
        <w:t>nm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t.</w:t>
      </w:r>
    </w:p>
    <w:p w14:paraId="43954DC9" w14:textId="77777777" w:rsidR="008924A2" w:rsidRDefault="008924A2">
      <w:pPr>
        <w:spacing w:before="3" w:line="260" w:lineRule="exact"/>
        <w:rPr>
          <w:sz w:val="26"/>
          <w:szCs w:val="26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7"/>
        <w:gridCol w:w="3340"/>
        <w:gridCol w:w="2963"/>
        <w:gridCol w:w="2634"/>
      </w:tblGrid>
      <w:tr w:rsidR="008924A2" w14:paraId="32F2F0A0" w14:textId="77777777" w:rsidTr="006C73CD">
        <w:trPr>
          <w:trHeight w:hRule="exact" w:val="776"/>
        </w:trPr>
        <w:tc>
          <w:tcPr>
            <w:tcW w:w="1287" w:type="dxa"/>
          </w:tcPr>
          <w:p w14:paraId="51D5EC63" w14:textId="77777777" w:rsidR="008924A2" w:rsidRDefault="006C73CD">
            <w:pPr>
              <w:spacing w:before="97"/>
              <w:ind w:left="4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Sk</w:t>
            </w:r>
            <w:r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i/>
                <w:spacing w:val="-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s</w:t>
            </w:r>
          </w:p>
        </w:tc>
        <w:tc>
          <w:tcPr>
            <w:tcW w:w="3340" w:type="dxa"/>
          </w:tcPr>
          <w:p w14:paraId="16DA800A" w14:textId="77777777" w:rsidR="008924A2" w:rsidRDefault="006C73CD">
            <w:pPr>
              <w:spacing w:before="57"/>
              <w:ind w:left="78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Sa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</w:t>
            </w:r>
          </w:p>
          <w:p w14:paraId="576EAC97" w14:textId="77777777" w:rsidR="008924A2" w:rsidRDefault="008924A2">
            <w:pPr>
              <w:spacing w:before="10" w:line="180" w:lineRule="exact"/>
              <w:rPr>
                <w:sz w:val="19"/>
                <w:szCs w:val="19"/>
              </w:rPr>
            </w:pPr>
          </w:p>
          <w:p w14:paraId="4BDFF618" w14:textId="77777777" w:rsidR="008924A2" w:rsidRDefault="006C73CD">
            <w:pPr>
              <w:ind w:left="78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bu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ne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rati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</w:p>
        </w:tc>
        <w:tc>
          <w:tcPr>
            <w:tcW w:w="2963" w:type="dxa"/>
          </w:tcPr>
          <w:p w14:paraId="69F0DD5E" w14:textId="77777777" w:rsidR="008924A2" w:rsidRDefault="006C73CD">
            <w:pPr>
              <w:spacing w:before="52"/>
              <w:ind w:left="5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Mana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me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</w:t>
            </w:r>
          </w:p>
          <w:p w14:paraId="58695981" w14:textId="77777777" w:rsidR="008924A2" w:rsidRDefault="008924A2">
            <w:pPr>
              <w:spacing w:before="10" w:line="180" w:lineRule="exact"/>
              <w:rPr>
                <w:sz w:val="19"/>
                <w:szCs w:val="19"/>
              </w:rPr>
            </w:pPr>
          </w:p>
          <w:p w14:paraId="5C9B9B74" w14:textId="77777777" w:rsidR="008924A2" w:rsidRDefault="006C73CD">
            <w:pPr>
              <w:ind w:left="5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J</w:t>
            </w:r>
            <w:r>
              <w:rPr>
                <w:rFonts w:ascii="Calibri" w:eastAsia="Calibri" w:hAnsi="Calibri" w:cs="Calibri"/>
              </w:rPr>
              <w:t>oi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1"/>
              </w:rPr>
              <w:t>nn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</w:p>
        </w:tc>
        <w:tc>
          <w:tcPr>
            <w:tcW w:w="2634" w:type="dxa"/>
          </w:tcPr>
          <w:p w14:paraId="58A79911" w14:textId="77777777" w:rsidR="008924A2" w:rsidRDefault="006C73CD">
            <w:pPr>
              <w:spacing w:before="28"/>
              <w:ind w:left="70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Pers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ona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l</w:t>
            </w:r>
          </w:p>
          <w:p w14:paraId="30A7F88B" w14:textId="77777777" w:rsidR="008924A2" w:rsidRDefault="008924A2">
            <w:pPr>
              <w:spacing w:before="10" w:line="180" w:lineRule="exact"/>
              <w:rPr>
                <w:sz w:val="19"/>
                <w:szCs w:val="19"/>
              </w:rPr>
            </w:pPr>
          </w:p>
          <w:p w14:paraId="36F6BE65" w14:textId="77777777" w:rsidR="008924A2" w:rsidRDefault="006C73CD">
            <w:pPr>
              <w:ind w:left="7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oub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es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ooti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</w:p>
        </w:tc>
      </w:tr>
      <w:tr w:rsidR="008924A2" w14:paraId="75571E2D" w14:textId="77777777" w:rsidTr="006C73CD">
        <w:trPr>
          <w:trHeight w:hRule="exact" w:val="733"/>
        </w:trPr>
        <w:tc>
          <w:tcPr>
            <w:tcW w:w="1287" w:type="dxa"/>
          </w:tcPr>
          <w:p w14:paraId="2D05EBFD" w14:textId="77777777" w:rsidR="008924A2" w:rsidRDefault="008924A2"/>
        </w:tc>
        <w:tc>
          <w:tcPr>
            <w:tcW w:w="3340" w:type="dxa"/>
          </w:tcPr>
          <w:p w14:paraId="573B15C9" w14:textId="77777777" w:rsidR="008924A2" w:rsidRDefault="006C73CD">
            <w:pPr>
              <w:spacing w:line="220" w:lineRule="exact"/>
              <w:ind w:left="78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Te</w:t>
            </w:r>
            <w:r>
              <w:rPr>
                <w:rFonts w:ascii="Calibri" w:eastAsia="Calibri" w:hAnsi="Calibri" w:cs="Calibri"/>
                <w:spacing w:val="2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em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3"/>
              </w:rPr>
              <w:t>k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</w:p>
          <w:p w14:paraId="10BFA7CC" w14:textId="77777777" w:rsidR="008924A2" w:rsidRDefault="006C73CD">
            <w:pPr>
              <w:ind w:left="78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</w:t>
            </w:r>
            <w:r>
              <w:rPr>
                <w:rFonts w:ascii="Calibri" w:eastAsia="Calibri" w:hAnsi="Calibri" w:cs="Calibri"/>
                <w:spacing w:val="1"/>
              </w:rPr>
              <w:t>k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telli</w:t>
            </w:r>
            <w:r>
              <w:rPr>
                <w:rFonts w:ascii="Calibri" w:eastAsia="Calibri" w:hAnsi="Calibri" w:cs="Calibri"/>
                <w:spacing w:val="2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ce</w:t>
            </w:r>
          </w:p>
          <w:p w14:paraId="2395068B" w14:textId="77777777" w:rsidR="008924A2" w:rsidRDefault="006C73CD">
            <w:pPr>
              <w:spacing w:line="240" w:lineRule="exact"/>
              <w:ind w:left="78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</w:t>
            </w:r>
            <w:r>
              <w:rPr>
                <w:rFonts w:ascii="Calibri" w:eastAsia="Calibri" w:hAnsi="Calibri" w:cs="Calibri"/>
                <w:spacing w:val="1"/>
              </w:rPr>
              <w:t>k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</w:p>
        </w:tc>
        <w:tc>
          <w:tcPr>
            <w:tcW w:w="2963" w:type="dxa"/>
          </w:tcPr>
          <w:p w14:paraId="2728B646" w14:textId="77777777" w:rsidR="008924A2" w:rsidRDefault="006C73CD">
            <w:pPr>
              <w:spacing w:line="220" w:lineRule="exact"/>
              <w:ind w:left="5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Fin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</w:rPr>
              <w:t>cial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orti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</w:p>
          <w:p w14:paraId="5FE5629C" w14:textId="77777777" w:rsidR="008924A2" w:rsidRDefault="006C73CD">
            <w:pPr>
              <w:ind w:left="5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ase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bu</w:t>
            </w:r>
            <w:r>
              <w:rPr>
                <w:rFonts w:ascii="Calibri" w:eastAsia="Calibri" w:hAnsi="Calibri" w:cs="Calibri"/>
              </w:rPr>
              <w:t>ildi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</w:p>
          <w:p w14:paraId="7E04E9F0" w14:textId="77777777" w:rsidR="008924A2" w:rsidRDefault="006C73CD">
            <w:pPr>
              <w:spacing w:line="240" w:lineRule="exact"/>
              <w:ind w:left="5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Bra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pu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</w:p>
        </w:tc>
        <w:tc>
          <w:tcPr>
            <w:tcW w:w="2634" w:type="dxa"/>
          </w:tcPr>
          <w:p w14:paraId="1D8F9247" w14:textId="77777777" w:rsidR="008924A2" w:rsidRDefault="006C73CD">
            <w:pPr>
              <w:spacing w:line="200" w:lineRule="exact"/>
              <w:ind w:left="7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Pr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ss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</w:p>
          <w:p w14:paraId="27EB6B76" w14:textId="77777777" w:rsidR="008924A2" w:rsidRDefault="006C73CD">
            <w:pPr>
              <w:ind w:left="7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ica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le</w:t>
            </w:r>
          </w:p>
          <w:p w14:paraId="0D865427" w14:textId="77777777" w:rsidR="008924A2" w:rsidRDefault="006C73CD">
            <w:pPr>
              <w:ind w:left="7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</w:p>
        </w:tc>
      </w:tr>
      <w:tr w:rsidR="008924A2" w14:paraId="1316A794" w14:textId="77777777" w:rsidTr="006C73CD">
        <w:trPr>
          <w:trHeight w:hRule="exact" w:val="1293"/>
        </w:trPr>
        <w:tc>
          <w:tcPr>
            <w:tcW w:w="1287" w:type="dxa"/>
          </w:tcPr>
          <w:p w14:paraId="2A2DA587" w14:textId="77777777" w:rsidR="008924A2" w:rsidRDefault="008924A2"/>
        </w:tc>
        <w:tc>
          <w:tcPr>
            <w:tcW w:w="3340" w:type="dxa"/>
          </w:tcPr>
          <w:p w14:paraId="3433E537" w14:textId="77777777" w:rsidR="008924A2" w:rsidRDefault="006C73CD">
            <w:pPr>
              <w:spacing w:line="220" w:lineRule="exact"/>
              <w:ind w:left="78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ee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arg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3"/>
              </w:rPr>
              <w:t>t</w:t>
            </w:r>
            <w:r>
              <w:rPr>
                <w:rFonts w:ascii="Calibri" w:eastAsia="Calibri" w:hAnsi="Calibri" w:cs="Calibri"/>
              </w:rPr>
              <w:t>s</w:t>
            </w:r>
          </w:p>
          <w:p w14:paraId="45ED3929" w14:textId="77777777" w:rsidR="008924A2" w:rsidRDefault="006C73CD">
            <w:pPr>
              <w:spacing w:before="1"/>
              <w:ind w:left="788" w:right="57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Marketi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ce A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ks A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ve</w:t>
            </w:r>
            <w:r>
              <w:rPr>
                <w:rFonts w:ascii="Calibri" w:eastAsia="Calibri" w:hAnsi="Calibri" w:cs="Calibri"/>
              </w:rPr>
              <w:t>rt</w:t>
            </w:r>
            <w:r>
              <w:rPr>
                <w:rFonts w:ascii="Calibri" w:eastAsia="Calibri" w:hAnsi="Calibri" w:cs="Calibri"/>
                <w:spacing w:val="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aig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</w:p>
        </w:tc>
        <w:tc>
          <w:tcPr>
            <w:tcW w:w="2963" w:type="dxa"/>
          </w:tcPr>
          <w:p w14:paraId="38B6ACFE" w14:textId="77777777" w:rsidR="008924A2" w:rsidRDefault="006C73CD">
            <w:pPr>
              <w:spacing w:line="220" w:lineRule="exact"/>
              <w:ind w:left="5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bud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ts</w:t>
            </w:r>
          </w:p>
          <w:p w14:paraId="5317509B" w14:textId="77777777" w:rsidR="008924A2" w:rsidRDefault="006C73CD">
            <w:pPr>
              <w:spacing w:before="1"/>
              <w:ind w:left="512" w:right="67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3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 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ter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orti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 Co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lti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</w:p>
        </w:tc>
        <w:tc>
          <w:tcPr>
            <w:tcW w:w="2634" w:type="dxa"/>
          </w:tcPr>
          <w:p w14:paraId="407C3D53" w14:textId="77777777" w:rsidR="008924A2" w:rsidRDefault="006C73CD">
            <w:pPr>
              <w:spacing w:line="200" w:lineRule="exact"/>
              <w:ind w:left="7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w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-</w:t>
            </w:r>
            <w:r>
              <w:rPr>
                <w:rFonts w:ascii="Calibri" w:eastAsia="Calibri" w:hAnsi="Calibri" w:cs="Calibri"/>
                <w:position w:val="1"/>
              </w:rPr>
              <w:t>ac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79496C05" w14:textId="77777777" w:rsidR="008924A2" w:rsidRDefault="006C73CD">
            <w:pPr>
              <w:spacing w:line="240" w:lineRule="exact"/>
              <w:ind w:left="7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hu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ia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tic</w:t>
            </w:r>
          </w:p>
          <w:p w14:paraId="10C1F7FA" w14:textId="77777777" w:rsidR="008924A2" w:rsidRDefault="006C73CD">
            <w:pPr>
              <w:ind w:left="7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</w:t>
            </w:r>
            <w:r>
              <w:rPr>
                <w:rFonts w:ascii="Calibri" w:eastAsia="Calibri" w:hAnsi="Calibri" w:cs="Calibri"/>
                <w:spacing w:val="1"/>
              </w:rPr>
              <w:t>odu</w:t>
            </w:r>
            <w:r>
              <w:rPr>
                <w:rFonts w:ascii="Calibri" w:eastAsia="Calibri" w:hAnsi="Calibri" w:cs="Calibri"/>
              </w:rPr>
              <w:t>ct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w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ge</w:t>
            </w:r>
          </w:p>
          <w:p w14:paraId="7C52E48B" w14:textId="77777777" w:rsidR="008924A2" w:rsidRDefault="006C73CD">
            <w:pPr>
              <w:ind w:left="7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un</w:t>
            </w:r>
            <w:r>
              <w:rPr>
                <w:rFonts w:ascii="Calibri" w:eastAsia="Calibri" w:hAnsi="Calibri" w:cs="Calibri"/>
              </w:rPr>
              <w:t>icati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</w:rPr>
              <w:t>skil</w:t>
            </w:r>
            <w:r>
              <w:rPr>
                <w:rFonts w:ascii="Calibri" w:eastAsia="Calibri" w:hAnsi="Calibri" w:cs="Calibri"/>
                <w:spacing w:val="2"/>
              </w:rPr>
              <w:t>l</w:t>
            </w:r>
            <w:r>
              <w:rPr>
                <w:rFonts w:ascii="Calibri" w:eastAsia="Calibri" w:hAnsi="Calibri" w:cs="Calibri"/>
              </w:rPr>
              <w:t>s</w:t>
            </w:r>
          </w:p>
        </w:tc>
      </w:tr>
    </w:tbl>
    <w:p w14:paraId="67278EA3" w14:textId="77777777" w:rsidR="008924A2" w:rsidRDefault="008924A2">
      <w:pPr>
        <w:spacing w:before="9" w:line="100" w:lineRule="exact"/>
        <w:rPr>
          <w:sz w:val="10"/>
          <w:szCs w:val="10"/>
        </w:rPr>
      </w:pPr>
    </w:p>
    <w:p w14:paraId="7397F40E" w14:textId="77777777" w:rsidR="008924A2" w:rsidRDefault="008924A2">
      <w:pPr>
        <w:spacing w:line="200" w:lineRule="exact"/>
      </w:pPr>
    </w:p>
    <w:p w14:paraId="277AAC0E" w14:textId="77777777" w:rsidR="008924A2" w:rsidRDefault="006C73CD">
      <w:pPr>
        <w:spacing w:before="15"/>
        <w:ind w:left="237" w:right="441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i/>
          <w:position w:val="-5"/>
          <w:sz w:val="22"/>
          <w:szCs w:val="22"/>
        </w:rPr>
        <w:t>C</w:t>
      </w:r>
      <w:r>
        <w:rPr>
          <w:rFonts w:ascii="Calibri" w:eastAsia="Calibri" w:hAnsi="Calibri" w:cs="Calibri"/>
          <w:b/>
          <w:i/>
          <w:spacing w:val="1"/>
          <w:position w:val="-5"/>
          <w:sz w:val="22"/>
          <w:szCs w:val="22"/>
        </w:rPr>
        <w:t>a</w:t>
      </w:r>
      <w:r>
        <w:rPr>
          <w:rFonts w:ascii="Calibri" w:eastAsia="Calibri" w:hAnsi="Calibri" w:cs="Calibri"/>
          <w:b/>
          <w:i/>
          <w:spacing w:val="-1"/>
          <w:position w:val="-5"/>
          <w:sz w:val="22"/>
          <w:szCs w:val="22"/>
        </w:rPr>
        <w:t>r</w:t>
      </w:r>
      <w:r>
        <w:rPr>
          <w:rFonts w:ascii="Calibri" w:eastAsia="Calibri" w:hAnsi="Calibri" w:cs="Calibri"/>
          <w:b/>
          <w:i/>
          <w:position w:val="-5"/>
          <w:sz w:val="22"/>
          <w:szCs w:val="22"/>
        </w:rPr>
        <w:t>e</w:t>
      </w:r>
      <w:r>
        <w:rPr>
          <w:rFonts w:ascii="Calibri" w:eastAsia="Calibri" w:hAnsi="Calibri" w:cs="Calibri"/>
          <w:b/>
          <w:i/>
          <w:spacing w:val="-1"/>
          <w:position w:val="-5"/>
          <w:sz w:val="22"/>
          <w:szCs w:val="22"/>
        </w:rPr>
        <w:t>e</w:t>
      </w:r>
      <w:r>
        <w:rPr>
          <w:rFonts w:ascii="Calibri" w:eastAsia="Calibri" w:hAnsi="Calibri" w:cs="Calibri"/>
          <w:b/>
          <w:i/>
          <w:position w:val="-5"/>
          <w:sz w:val="22"/>
          <w:szCs w:val="22"/>
        </w:rPr>
        <w:t xml:space="preserve">r                         </w:t>
      </w:r>
      <w:r>
        <w:rPr>
          <w:rFonts w:ascii="Calibri" w:eastAsia="Calibri" w:hAnsi="Calibri" w:cs="Calibri"/>
          <w:b/>
          <w:i/>
          <w:spacing w:val="27"/>
          <w:position w:val="-5"/>
          <w:sz w:val="22"/>
          <w:szCs w:val="2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MA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2007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w w:val="99"/>
        </w:rPr>
        <w:t>Pre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n</w:t>
      </w:r>
      <w:r>
        <w:rPr>
          <w:rFonts w:ascii="Calibri" w:eastAsia="Calibri" w:hAnsi="Calibri" w:cs="Calibri"/>
          <w:w w:val="99"/>
        </w:rPr>
        <w:t>t</w:t>
      </w:r>
    </w:p>
    <w:p w14:paraId="28276F60" w14:textId="77777777" w:rsidR="008924A2" w:rsidRDefault="006C73CD">
      <w:pPr>
        <w:spacing w:line="220" w:lineRule="exact"/>
        <w:ind w:left="21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y</w:t>
      </w:r>
    </w:p>
    <w:p w14:paraId="0BE88AFF" w14:textId="77777777" w:rsidR="008924A2" w:rsidRDefault="006C73CD">
      <w:pPr>
        <w:spacing w:before="36" w:line="277" w:lineRule="auto"/>
        <w:ind w:left="2199" w:right="37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ormi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asks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  <w:spacing w:val="4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1"/>
        </w:rPr>
        <w:t xml:space="preserve"> 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bu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nes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opp</w:t>
      </w:r>
      <w:r>
        <w:rPr>
          <w:rFonts w:ascii="Calibri" w:eastAsia="Calibri" w:hAnsi="Calibri" w:cs="Calibri"/>
        </w:rPr>
        <w:t>ort</w:t>
      </w:r>
      <w:r>
        <w:rPr>
          <w:rFonts w:ascii="Calibri" w:eastAsia="Calibri" w:hAnsi="Calibri" w:cs="Calibri"/>
          <w:spacing w:val="1"/>
        </w:rPr>
        <w:t>un</w:t>
      </w:r>
      <w:r>
        <w:rPr>
          <w:rFonts w:ascii="Calibri" w:eastAsia="Calibri" w:hAnsi="Calibri" w:cs="Calibri"/>
        </w:rPr>
        <w:t>ities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ex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g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arket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rall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ab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eve</w:t>
      </w:r>
      <w:r>
        <w:rPr>
          <w:rFonts w:ascii="Calibri" w:eastAsia="Calibri" w:hAnsi="Calibri" w:cs="Calibri"/>
        </w:rPr>
        <w:t>lo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wor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oth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exter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art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.</w:t>
      </w:r>
    </w:p>
    <w:p w14:paraId="7329194C" w14:textId="77777777" w:rsidR="008924A2" w:rsidRDefault="006C73CD">
      <w:pPr>
        <w:spacing w:before="96"/>
        <w:ind w:left="21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>
        <w:rPr>
          <w:rFonts w:ascii="Calibri" w:eastAsia="Calibri" w:hAnsi="Calibri" w:cs="Calibri"/>
        </w:rPr>
        <w:t>Mai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 li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of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cli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cco</w:t>
      </w:r>
      <w:r>
        <w:rPr>
          <w:rFonts w:ascii="Calibri" w:eastAsia="Calibri" w:hAnsi="Calibri" w:cs="Calibri"/>
          <w:spacing w:val="1"/>
        </w:rPr>
        <w:t>un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wor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the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cl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.</w:t>
      </w:r>
    </w:p>
    <w:p w14:paraId="0ABC6F73" w14:textId="77777777" w:rsidR="008924A2" w:rsidRDefault="006C73CD">
      <w:pPr>
        <w:spacing w:before="4"/>
        <w:ind w:left="21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"/>
        </w:rPr>
        <w:t>y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ter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3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tify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un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5"/>
        </w:rPr>
        <w:t>x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ter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.</w:t>
      </w:r>
    </w:p>
    <w:p w14:paraId="7A0C458C" w14:textId="77777777" w:rsidR="008924A2" w:rsidRDefault="006C73CD">
      <w:pPr>
        <w:spacing w:before="6"/>
        <w:ind w:left="21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>
        <w:rPr>
          <w:rFonts w:ascii="Calibri" w:eastAsia="Calibri" w:hAnsi="Calibri" w:cs="Calibri"/>
        </w:rPr>
        <w:t>Buildi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ales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line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bu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opp</w:t>
      </w:r>
      <w:r>
        <w:rPr>
          <w:rFonts w:ascii="Calibri" w:eastAsia="Calibri" w:hAnsi="Calibri" w:cs="Calibri"/>
        </w:rPr>
        <w:t>ort</w:t>
      </w:r>
      <w:r>
        <w:rPr>
          <w:rFonts w:ascii="Calibri" w:eastAsia="Calibri" w:hAnsi="Calibri" w:cs="Calibri"/>
          <w:spacing w:val="1"/>
        </w:rPr>
        <w:t>un</w:t>
      </w:r>
      <w:r>
        <w:rPr>
          <w:rFonts w:ascii="Calibri" w:eastAsia="Calibri" w:hAnsi="Calibri" w:cs="Calibri"/>
        </w:rPr>
        <w:t>ities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sa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me</w:t>
      </w:r>
      <w:r>
        <w:rPr>
          <w:rFonts w:ascii="Calibri" w:eastAsia="Calibri" w:hAnsi="Calibri" w:cs="Calibri"/>
          <w:spacing w:val="8"/>
        </w:rPr>
        <w:t>t</w:t>
      </w:r>
      <w:r>
        <w:rPr>
          <w:rFonts w:ascii="Calibri" w:eastAsia="Calibri" w:hAnsi="Calibri" w:cs="Calibri"/>
        </w:rPr>
        <w:t>.</w:t>
      </w:r>
    </w:p>
    <w:p w14:paraId="43D50398" w14:textId="77777777" w:rsidR="008924A2" w:rsidRDefault="006C73CD">
      <w:pPr>
        <w:spacing w:before="4"/>
        <w:ind w:left="21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com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rcial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opp</w:t>
      </w:r>
      <w:r>
        <w:rPr>
          <w:rFonts w:ascii="Calibri" w:eastAsia="Calibri" w:hAnsi="Calibri" w:cs="Calibri"/>
        </w:rPr>
        <w:t>ort</w:t>
      </w:r>
      <w:r>
        <w:rPr>
          <w:rFonts w:ascii="Calibri" w:eastAsia="Calibri" w:hAnsi="Calibri" w:cs="Calibri"/>
          <w:spacing w:val="1"/>
        </w:rPr>
        <w:t>un</w:t>
      </w:r>
      <w:r>
        <w:rPr>
          <w:rFonts w:ascii="Calibri" w:eastAsia="Calibri" w:hAnsi="Calibri" w:cs="Calibri"/>
        </w:rPr>
        <w:t>ities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art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5"/>
        </w:rPr>
        <w:t>s</w:t>
      </w:r>
      <w:r>
        <w:rPr>
          <w:rFonts w:ascii="Calibri" w:eastAsia="Calibri" w:hAnsi="Calibri" w:cs="Calibri"/>
        </w:rPr>
        <w:t>.</w:t>
      </w:r>
    </w:p>
    <w:p w14:paraId="5DF7C23F" w14:textId="77777777" w:rsidR="008924A2" w:rsidRDefault="006C73CD">
      <w:pPr>
        <w:spacing w:before="4"/>
        <w:ind w:left="21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lli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add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pp</w:t>
      </w:r>
      <w:r>
        <w:rPr>
          <w:rFonts w:ascii="Calibri" w:eastAsia="Calibri" w:hAnsi="Calibri" w:cs="Calibri"/>
        </w:rPr>
        <w:t>lica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cli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.</w:t>
      </w:r>
    </w:p>
    <w:p w14:paraId="04E3D789" w14:textId="77777777" w:rsidR="008924A2" w:rsidRDefault="006C73CD">
      <w:pPr>
        <w:spacing w:before="5"/>
        <w:ind w:left="21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real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tic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f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4"/>
        </w:rPr>
        <w:t>e</w:t>
      </w:r>
      <w:r>
        <w:rPr>
          <w:rFonts w:ascii="Calibri" w:eastAsia="Calibri" w:hAnsi="Calibri" w:cs="Calibri"/>
        </w:rPr>
        <w:t>.</w:t>
      </w:r>
    </w:p>
    <w:p w14:paraId="33D064C8" w14:textId="77777777" w:rsidR="008924A2" w:rsidRDefault="006C73CD">
      <w:pPr>
        <w:spacing w:before="4"/>
        <w:ind w:left="21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ali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 mar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aig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.</w:t>
      </w:r>
    </w:p>
    <w:p w14:paraId="5CB72778" w14:textId="77777777" w:rsidR="008924A2" w:rsidRDefault="006C73CD">
      <w:pPr>
        <w:spacing w:before="4"/>
        <w:ind w:left="21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>
        <w:rPr>
          <w:rFonts w:ascii="Calibri" w:eastAsia="Calibri" w:hAnsi="Calibri" w:cs="Calibri"/>
          <w:spacing w:val="1"/>
        </w:rPr>
        <w:t>En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complia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gr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4"/>
        </w:rPr>
        <w:t>s</w:t>
      </w:r>
      <w:r>
        <w:rPr>
          <w:rFonts w:ascii="Calibri" w:eastAsia="Calibri" w:hAnsi="Calibri" w:cs="Calibri"/>
        </w:rPr>
        <w:t>.</w:t>
      </w:r>
    </w:p>
    <w:p w14:paraId="79720620" w14:textId="77777777" w:rsidR="008924A2" w:rsidRDefault="006C73CD">
      <w:pPr>
        <w:spacing w:before="7"/>
        <w:ind w:left="21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>
        <w:rPr>
          <w:rFonts w:ascii="Calibri" w:eastAsia="Calibri" w:hAnsi="Calibri" w:cs="Calibri"/>
        </w:rPr>
        <w:t>Lea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je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ag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4"/>
        </w:rPr>
        <w:t>y</w:t>
      </w:r>
      <w:r>
        <w:rPr>
          <w:rFonts w:ascii="Calibri" w:eastAsia="Calibri" w:hAnsi="Calibri" w:cs="Calibri"/>
        </w:rPr>
        <w:t>.</w:t>
      </w:r>
    </w:p>
    <w:p w14:paraId="2661EA2B" w14:textId="77777777" w:rsidR="008924A2" w:rsidRDefault="008924A2">
      <w:pPr>
        <w:spacing w:before="4" w:line="100" w:lineRule="exact"/>
        <w:rPr>
          <w:sz w:val="11"/>
          <w:szCs w:val="11"/>
        </w:rPr>
      </w:pPr>
    </w:p>
    <w:p w14:paraId="156146DF" w14:textId="77777777" w:rsidR="008924A2" w:rsidRDefault="008924A2">
      <w:pPr>
        <w:spacing w:line="200" w:lineRule="exact"/>
      </w:pPr>
    </w:p>
    <w:p w14:paraId="4FE884EB" w14:textId="77777777" w:rsidR="008924A2" w:rsidRDefault="006C73CD">
      <w:pPr>
        <w:spacing w:before="15"/>
        <w:ind w:left="21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MA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2006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2007</w:t>
      </w:r>
    </w:p>
    <w:p w14:paraId="26401625" w14:textId="77777777" w:rsidR="008924A2" w:rsidRDefault="006C73CD">
      <w:pPr>
        <w:spacing w:before="36"/>
        <w:ind w:left="21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ale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s</w:t>
      </w:r>
    </w:p>
    <w:p w14:paraId="039E5D11" w14:textId="77777777" w:rsidR="008924A2" w:rsidRDefault="008924A2">
      <w:pPr>
        <w:spacing w:line="200" w:lineRule="exact"/>
      </w:pPr>
    </w:p>
    <w:p w14:paraId="6D64FD8F" w14:textId="77777777" w:rsidR="008924A2" w:rsidRDefault="008924A2">
      <w:pPr>
        <w:spacing w:before="14" w:line="280" w:lineRule="exact"/>
        <w:rPr>
          <w:sz w:val="28"/>
          <w:szCs w:val="28"/>
        </w:rPr>
        <w:sectPr w:rsidR="008924A2">
          <w:type w:val="continuous"/>
          <w:pgSz w:w="12240" w:h="15840"/>
          <w:pgMar w:top="660" w:right="880" w:bottom="280" w:left="900" w:header="720" w:footer="720" w:gutter="0"/>
          <w:cols w:space="720"/>
        </w:sectPr>
      </w:pPr>
    </w:p>
    <w:p w14:paraId="5660537B" w14:textId="77777777" w:rsidR="008924A2" w:rsidRDefault="006C73CD">
      <w:pPr>
        <w:spacing w:before="32"/>
        <w:ind w:left="293" w:right="-53"/>
        <w:rPr>
          <w:rFonts w:ascii="Calibri" w:eastAsia="Calibri" w:hAnsi="Calibri" w:cs="Calibri"/>
          <w:sz w:val="22"/>
          <w:szCs w:val="22"/>
        </w:rPr>
      </w:pPr>
      <w:r>
        <w:pict w14:anchorId="004C0B3E">
          <v:group id="_x0000_s1034" style="position:absolute;left:0;text-align:left;margin-left:58.75pt;margin-top:-10.15pt;width:503.6pt;height:.05pt;z-index:-251657728;mso-position-horizontal-relative:page" coordorigin="1175,-203" coordsize="10072,1">
            <v:shape id="_x0000_s1035" style="position:absolute;left:1175;top:-203;width:10072;height:1" coordorigin="1175,-203" coordsize="10072,1" path="m1175,-203r10072,1e" filled="f" strokecolor="#928852">
              <v:path arrowok="t"/>
            </v:shape>
            <w10:wrap anchorx="page"/>
          </v:group>
        </w:pict>
      </w:r>
      <w:r>
        <w:pict w14:anchorId="0057F151">
          <v:group id="_x0000_s1032" style="position:absolute;left:0;text-align:left;margin-left:59.25pt;margin-top:721.5pt;width:503.1pt;height:.05pt;z-index:-251656704;mso-position-horizontal-relative:page;mso-position-vertical-relative:page" coordorigin="1185,14430" coordsize="10062,1">
            <v:shape id="_x0000_s1033" style="position:absolute;left:1185;top:14430;width:10062;height:1" coordorigin="1185,14430" coordsize="10062,1" path="m1185,14430r10062,1e" filled="f" strokecolor="#928852">
              <v:path arrowok="t"/>
            </v:shape>
            <w10:wrap anchorx="page" anchory="page"/>
          </v:group>
        </w:pict>
      </w:r>
      <w:r>
        <w:rPr>
          <w:rFonts w:ascii="Calibri" w:eastAsia="Calibri" w:hAnsi="Calibri" w:cs="Calibri"/>
          <w:b/>
          <w:i/>
          <w:sz w:val="22"/>
          <w:szCs w:val="22"/>
        </w:rPr>
        <w:t>A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b/>
          <w:i/>
          <w:sz w:val="22"/>
          <w:szCs w:val="22"/>
        </w:rPr>
        <w:t>e</w:t>
      </w:r>
      <w:r>
        <w:rPr>
          <w:rFonts w:ascii="Calibri" w:eastAsia="Calibri" w:hAnsi="Calibri" w:cs="Calibri"/>
          <w:b/>
          <w:i/>
          <w:spacing w:val="-3"/>
          <w:sz w:val="22"/>
          <w:szCs w:val="22"/>
        </w:rPr>
        <w:t>m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i/>
          <w:sz w:val="22"/>
          <w:szCs w:val="22"/>
        </w:rPr>
        <w:t>c</w:t>
      </w:r>
    </w:p>
    <w:p w14:paraId="486F6B54" w14:textId="77777777" w:rsidR="008924A2" w:rsidRDefault="006C73CD">
      <w:pPr>
        <w:spacing w:before="15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  <w:spacing w:val="1"/>
        </w:rPr>
        <w:t>Nun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 xml:space="preserve">ity                     </w:t>
      </w:r>
      <w:r>
        <w:rPr>
          <w:rFonts w:ascii="Calibri" w:eastAsia="Calibri" w:hAnsi="Calibri" w:cs="Calibri"/>
          <w:spacing w:val="39"/>
        </w:rPr>
        <w:t xml:space="preserve"> </w:t>
      </w:r>
      <w:r>
        <w:rPr>
          <w:rFonts w:ascii="Calibri" w:eastAsia="Calibri" w:hAnsi="Calibri" w:cs="Calibri"/>
        </w:rPr>
        <w:t>20</w:t>
      </w:r>
      <w:r>
        <w:rPr>
          <w:rFonts w:ascii="Calibri" w:eastAsia="Calibri" w:hAnsi="Calibri" w:cs="Calibri"/>
          <w:spacing w:val="3"/>
        </w:rPr>
        <w:t>0</w:t>
      </w:r>
      <w:r>
        <w:rPr>
          <w:rFonts w:ascii="Calibri" w:eastAsia="Calibri" w:hAnsi="Calibri" w:cs="Calibri"/>
        </w:rPr>
        <w:t>3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2006</w:t>
      </w:r>
    </w:p>
    <w:p w14:paraId="75754097" w14:textId="77777777" w:rsidR="008924A2" w:rsidRDefault="006C73CD">
      <w:pPr>
        <w:spacing w:before="3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Ma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ag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37"/>
        </w:rPr>
        <w:t xml:space="preserve"> </w:t>
      </w:r>
      <w:r>
        <w:rPr>
          <w:rFonts w:ascii="Calibri" w:eastAsia="Calibri" w:hAnsi="Calibri" w:cs="Calibri"/>
        </w:rPr>
        <w:t>BA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(H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)</w:t>
      </w:r>
    </w:p>
    <w:p w14:paraId="2E3BE136" w14:textId="77777777" w:rsidR="008924A2" w:rsidRDefault="008924A2">
      <w:pPr>
        <w:spacing w:before="8" w:line="100" w:lineRule="exact"/>
        <w:rPr>
          <w:sz w:val="11"/>
          <w:szCs w:val="11"/>
        </w:rPr>
      </w:pPr>
    </w:p>
    <w:p w14:paraId="4A3B8DF0" w14:textId="77777777" w:rsidR="008924A2" w:rsidRDefault="008924A2">
      <w:pPr>
        <w:spacing w:line="200" w:lineRule="exact"/>
      </w:pPr>
    </w:p>
    <w:p w14:paraId="69C1084D" w14:textId="77777777" w:rsidR="008924A2" w:rsidRDefault="006C73C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Nun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Coll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 xml:space="preserve">ge                          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2001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2003</w:t>
      </w:r>
    </w:p>
    <w:p w14:paraId="2D686331" w14:textId="77777777" w:rsidR="008924A2" w:rsidRDefault="006C73CD">
      <w:pPr>
        <w:spacing w:before="39" w:line="240" w:lineRule="exact"/>
        <w:rPr>
          <w:rFonts w:ascii="Calibri" w:eastAsia="Calibri" w:hAnsi="Calibri" w:cs="Calibri"/>
        </w:rPr>
        <w:sectPr w:rsidR="008924A2">
          <w:type w:val="continuous"/>
          <w:pgSz w:w="12240" w:h="15840"/>
          <w:pgMar w:top="660" w:right="880" w:bottom="280" w:left="900" w:header="720" w:footer="720" w:gutter="0"/>
          <w:cols w:num="2" w:space="720" w:equalWidth="0">
            <w:col w:w="1181" w:space="1004"/>
            <w:col w:w="8275"/>
          </w:cols>
        </w:sect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level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 xml:space="preserve">: 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</w:rPr>
        <w:t>Math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(A)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  <w:spacing w:val="1"/>
        </w:rPr>
        <w:t>En</w:t>
      </w:r>
      <w:r>
        <w:rPr>
          <w:rFonts w:ascii="Calibri" w:eastAsia="Calibri" w:hAnsi="Calibri" w:cs="Calibri"/>
        </w:rPr>
        <w:t>gli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(</w:t>
      </w:r>
      <w:r>
        <w:rPr>
          <w:rFonts w:ascii="Calibri" w:eastAsia="Calibri" w:hAnsi="Calibri" w:cs="Calibri"/>
        </w:rPr>
        <w:t xml:space="preserve">C) </w:t>
      </w:r>
      <w:r>
        <w:rPr>
          <w:rFonts w:ascii="Calibri" w:eastAsia="Calibri" w:hAnsi="Calibri" w:cs="Calibri"/>
          <w:spacing w:val="42"/>
        </w:rPr>
        <w:t xml:space="preserve"> </w:t>
      </w:r>
      <w:r>
        <w:rPr>
          <w:rFonts w:ascii="Calibri" w:eastAsia="Calibri" w:hAnsi="Calibri" w:cs="Calibri"/>
          <w:spacing w:val="1"/>
        </w:rPr>
        <w:t>Phy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ics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(</w:t>
      </w:r>
      <w:r>
        <w:rPr>
          <w:rFonts w:ascii="Calibri" w:eastAsia="Calibri" w:hAnsi="Calibri" w:cs="Calibri"/>
        </w:rPr>
        <w:t xml:space="preserve">B)   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ph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(D)</w:t>
      </w:r>
    </w:p>
    <w:p w14:paraId="18B213E3" w14:textId="77777777" w:rsidR="008924A2" w:rsidRDefault="006C73CD">
      <w:pPr>
        <w:spacing w:before="6" w:line="100" w:lineRule="exact"/>
        <w:rPr>
          <w:sz w:val="11"/>
          <w:szCs w:val="11"/>
        </w:rPr>
      </w:pPr>
      <w:r>
        <w:pict w14:anchorId="48D14ED9">
          <v:group id="_x0000_s1029" style="position:absolute;margin-left:0;margin-top:0;width:612pt;height:6.25pt;z-index:-251661824;mso-position-horizontal-relative:page;mso-position-vertical-relative:page" coordsize="12240,125">
            <v:shape id="_x0000_s1031" style="position:absolute;width:12240;height:115" coordsize="12240,115" path="m12240,115r,-115l,,,115r12240,xe" fillcolor="#7e7e7e" stroked="f">
              <v:path arrowok="t"/>
            </v:shape>
            <v:shape id="_x0000_s1030" style="position:absolute;width:12240;height:115" coordsize="12240,115" path="m12240,115l,115,,,12240,r,115xe" filled="f">
              <v:path arrowok="t"/>
            </v:shape>
            <w10:wrap anchorx="page" anchory="page"/>
          </v:group>
        </w:pict>
      </w:r>
    </w:p>
    <w:p w14:paraId="02B1B114" w14:textId="77777777" w:rsidR="008924A2" w:rsidRDefault="008924A2">
      <w:pPr>
        <w:spacing w:line="200" w:lineRule="exact"/>
      </w:pPr>
    </w:p>
    <w:p w14:paraId="75E2F5EC" w14:textId="77777777" w:rsidR="008924A2" w:rsidRDefault="008924A2">
      <w:pPr>
        <w:spacing w:line="200" w:lineRule="exact"/>
      </w:pPr>
    </w:p>
    <w:p w14:paraId="1F015EA4" w14:textId="77777777" w:rsidR="008924A2" w:rsidRDefault="008924A2">
      <w:pPr>
        <w:spacing w:line="200" w:lineRule="exact"/>
      </w:pPr>
    </w:p>
    <w:p w14:paraId="12988662" w14:textId="77777777" w:rsidR="008924A2" w:rsidRDefault="006C73CD">
      <w:pPr>
        <w:spacing w:before="14"/>
        <w:ind w:left="329"/>
        <w:rPr>
          <w:rFonts w:ascii="Calibri" w:eastAsia="Calibri" w:hAnsi="Calibri" w:cs="Calibri"/>
        </w:rPr>
        <w:sectPr w:rsidR="008924A2">
          <w:type w:val="continuous"/>
          <w:pgSz w:w="12240" w:h="15840"/>
          <w:pgMar w:top="660" w:right="880" w:bottom="280" w:left="900" w:header="720" w:footer="720" w:gutter="0"/>
          <w:cols w:space="720"/>
        </w:sectPr>
      </w:pPr>
      <w:r>
        <w:rPr>
          <w:rFonts w:ascii="Calibri" w:eastAsia="Calibri" w:hAnsi="Calibri" w:cs="Calibri"/>
          <w:b/>
          <w:i/>
          <w:position w:val="1"/>
          <w:sz w:val="22"/>
          <w:szCs w:val="22"/>
        </w:rPr>
        <w:t>Refe</w:t>
      </w:r>
      <w:r>
        <w:rPr>
          <w:rFonts w:ascii="Calibri" w:eastAsia="Calibri" w:hAnsi="Calibri" w:cs="Calibri"/>
          <w:b/>
          <w:i/>
          <w:spacing w:val="-2"/>
          <w:position w:val="1"/>
          <w:sz w:val="22"/>
          <w:szCs w:val="22"/>
        </w:rPr>
        <w:t>r</w:t>
      </w:r>
      <w:r>
        <w:rPr>
          <w:rFonts w:ascii="Calibri" w:eastAsia="Calibri" w:hAnsi="Calibri" w:cs="Calibri"/>
          <w:b/>
          <w:i/>
          <w:position w:val="1"/>
          <w:sz w:val="22"/>
          <w:szCs w:val="22"/>
        </w:rPr>
        <w:t>e</w:t>
      </w:r>
      <w:r>
        <w:rPr>
          <w:rFonts w:ascii="Calibri" w:eastAsia="Calibri" w:hAnsi="Calibri" w:cs="Calibri"/>
          <w:b/>
          <w:i/>
          <w:spacing w:val="1"/>
          <w:position w:val="1"/>
          <w:sz w:val="22"/>
          <w:szCs w:val="22"/>
        </w:rPr>
        <w:t>n</w:t>
      </w:r>
      <w:r>
        <w:rPr>
          <w:rFonts w:ascii="Calibri" w:eastAsia="Calibri" w:hAnsi="Calibri" w:cs="Calibri"/>
          <w:b/>
          <w:i/>
          <w:position w:val="1"/>
          <w:sz w:val="22"/>
          <w:szCs w:val="22"/>
        </w:rPr>
        <w:t xml:space="preserve">ces                 </w:t>
      </w:r>
      <w:r>
        <w:rPr>
          <w:rFonts w:ascii="Calibri" w:eastAsia="Calibri" w:hAnsi="Calibri" w:cs="Calibri"/>
          <w:b/>
          <w:i/>
          <w:spacing w:val="10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ail</w:t>
      </w:r>
      <w:r>
        <w:rPr>
          <w:rFonts w:ascii="Calibri" w:eastAsia="Calibri" w:hAnsi="Calibri" w:cs="Calibri"/>
          <w:spacing w:val="1"/>
        </w:rPr>
        <w:t>ab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que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t.</w:t>
      </w:r>
    </w:p>
    <w:p w14:paraId="0068180D" w14:textId="77777777" w:rsidR="008924A2" w:rsidRDefault="006C73CD">
      <w:pPr>
        <w:spacing w:before="95"/>
        <w:ind w:left="148"/>
      </w:pPr>
      <w:r>
        <w:lastRenderedPageBreak/>
        <w:pict w14:anchorId="20CAB94E">
          <v:group id="_x0000_s1027" style="position:absolute;left:0;text-align:left;margin-left:57pt;margin-top:59.25pt;width:483pt;height:0;z-index:-251655680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>
        <w:pict w14:anchorId="1C33BB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7" o:title=""/>
          </v:shape>
        </w:pict>
      </w:r>
    </w:p>
    <w:p w14:paraId="346F51E9" w14:textId="77777777" w:rsidR="008924A2" w:rsidRDefault="008924A2">
      <w:pPr>
        <w:spacing w:before="3" w:line="120" w:lineRule="exact"/>
        <w:rPr>
          <w:sz w:val="13"/>
          <w:szCs w:val="13"/>
        </w:rPr>
      </w:pPr>
    </w:p>
    <w:p w14:paraId="2DA63169" w14:textId="77777777" w:rsidR="008924A2" w:rsidRDefault="008924A2">
      <w:pPr>
        <w:spacing w:line="200" w:lineRule="exact"/>
      </w:pPr>
    </w:p>
    <w:p w14:paraId="5BC2623C" w14:textId="77777777" w:rsidR="008924A2" w:rsidRDefault="006C73CD">
      <w:pPr>
        <w:spacing w:before="15"/>
        <w:ind w:left="11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</w:t>
      </w:r>
      <w:r>
        <w:rPr>
          <w:rFonts w:ascii="Calibri" w:eastAsia="Calibri" w:hAnsi="Calibri" w:cs="Calibri"/>
          <w:b/>
          <w:spacing w:val="1"/>
        </w:rPr>
        <w:t>op</w:t>
      </w:r>
      <w:r>
        <w:rPr>
          <w:rFonts w:ascii="Calibri" w:eastAsia="Calibri" w:hAnsi="Calibri" w:cs="Calibri"/>
          <w:b/>
          <w:spacing w:val="-1"/>
        </w:rPr>
        <w:t>y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  <w:spacing w:val="-1"/>
        </w:rPr>
        <w:t>ig</w:t>
      </w:r>
      <w:r>
        <w:rPr>
          <w:rFonts w:ascii="Calibri" w:eastAsia="Calibri" w:hAnsi="Calibri" w:cs="Calibri"/>
          <w:b/>
          <w:spacing w:val="1"/>
        </w:rPr>
        <w:t>h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-7"/>
        </w:rPr>
        <w:t xml:space="preserve"> 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fo</w:t>
      </w:r>
      <w:r>
        <w:rPr>
          <w:rFonts w:ascii="Calibri" w:eastAsia="Calibri" w:hAnsi="Calibri" w:cs="Calibri"/>
          <w:b/>
          <w:spacing w:val="1"/>
        </w:rPr>
        <w:t>rm</w:t>
      </w:r>
      <w:r>
        <w:rPr>
          <w:rFonts w:ascii="Calibri" w:eastAsia="Calibri" w:hAnsi="Calibri" w:cs="Calibri"/>
          <w:b/>
        </w:rPr>
        <w:t>ation</w:t>
      </w:r>
      <w:r>
        <w:rPr>
          <w:rFonts w:ascii="Calibri" w:eastAsia="Calibri" w:hAnsi="Calibri" w:cs="Calibri"/>
          <w:b/>
          <w:spacing w:val="-6"/>
        </w:rPr>
        <w:t xml:space="preserve"> </w:t>
      </w:r>
      <w:r>
        <w:rPr>
          <w:rFonts w:ascii="Calibri" w:eastAsia="Calibri" w:hAnsi="Calibri" w:cs="Calibri"/>
          <w:b/>
        </w:rPr>
        <w:t>-</w:t>
      </w:r>
      <w:r>
        <w:rPr>
          <w:rFonts w:ascii="Calibri" w:eastAsia="Calibri" w:hAnsi="Calibri" w:cs="Calibri"/>
          <w:b/>
          <w:spacing w:val="-2"/>
        </w:rPr>
        <w:t xml:space="preserve"> </w:t>
      </w:r>
      <w:r>
        <w:rPr>
          <w:rFonts w:ascii="Calibri" w:eastAsia="Calibri" w:hAnsi="Calibri" w:cs="Calibri"/>
          <w:b/>
        </w:rPr>
        <w:t>P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</w:rPr>
        <w:t>ea</w:t>
      </w:r>
      <w:r>
        <w:rPr>
          <w:rFonts w:ascii="Calibri" w:eastAsia="Calibri" w:hAnsi="Calibri" w:cs="Calibri"/>
          <w:b/>
          <w:spacing w:val="2"/>
        </w:rPr>
        <w:t>s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5"/>
        </w:rPr>
        <w:t xml:space="preserve"> </w:t>
      </w:r>
      <w:r>
        <w:rPr>
          <w:rFonts w:ascii="Calibri" w:eastAsia="Calibri" w:hAnsi="Calibri" w:cs="Calibri"/>
          <w:b/>
          <w:spacing w:val="2"/>
        </w:rPr>
        <w:t>r</w:t>
      </w:r>
      <w:r>
        <w:rPr>
          <w:rFonts w:ascii="Calibri" w:eastAsia="Calibri" w:hAnsi="Calibri" w:cs="Calibri"/>
          <w:b/>
        </w:rPr>
        <w:t>ead</w:t>
      </w:r>
    </w:p>
    <w:p w14:paraId="4B3F7083" w14:textId="77777777" w:rsidR="008924A2" w:rsidRDefault="006C73CD">
      <w:pPr>
        <w:spacing w:before="36" w:line="276" w:lineRule="auto"/>
        <w:ind w:left="115" w:right="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©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Acco</w:t>
      </w:r>
      <w:r>
        <w:rPr>
          <w:rFonts w:ascii="Calibri" w:eastAsia="Calibri" w:hAnsi="Calibri" w:cs="Calibri"/>
          <w:spacing w:val="1"/>
        </w:rPr>
        <w:t>un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Ma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ager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V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3"/>
        </w:rPr>
        <w:t>i</w:t>
      </w:r>
      <w:r>
        <w:rPr>
          <w:rFonts w:ascii="Calibri" w:eastAsia="Calibri" w:hAnsi="Calibri" w:cs="Calibri"/>
        </w:rPr>
        <w:t>s 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opy</w:t>
      </w:r>
      <w:r>
        <w:rPr>
          <w:rFonts w:ascii="Calibri" w:eastAsia="Calibri" w:hAnsi="Calibri" w:cs="Calibri"/>
        </w:rPr>
        <w:t>rig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of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td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2012.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Job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ee</w:t>
      </w:r>
      <w:r>
        <w:rPr>
          <w:rFonts w:ascii="Calibri" w:eastAsia="Calibri" w:hAnsi="Calibri" w:cs="Calibri"/>
          <w:spacing w:val="3"/>
        </w:rPr>
        <w:t>k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lo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 xml:space="preserve">is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artic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lar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CV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the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w</w:t>
      </w:r>
      <w:r>
        <w:rPr>
          <w:rFonts w:ascii="Calibri" w:eastAsia="Calibri" w:hAnsi="Calibri" w:cs="Calibri"/>
        </w:rPr>
        <w:t>rite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mo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to 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age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color w:val="0000FF"/>
          <w:spacing w:val="-43"/>
        </w:rPr>
        <w:t xml:space="preserve"> </w:t>
      </w:r>
      <w:hyperlink r:id="rId8">
        <w:r>
          <w:rPr>
            <w:rFonts w:ascii="Calibri" w:eastAsia="Calibri" w:hAnsi="Calibri" w:cs="Calibri"/>
            <w:color w:val="0000FF"/>
            <w:spacing w:val="-1"/>
            <w:u w:val="single" w:color="0000FF"/>
          </w:rPr>
          <w:t>www</w:t>
        </w:r>
        <w:r>
          <w:rPr>
            <w:rFonts w:ascii="Calibri" w:eastAsia="Calibri" w:hAnsi="Calibri" w:cs="Calibri"/>
            <w:color w:val="0000FF"/>
            <w:u w:val="single" w:color="0000FF"/>
          </w:rPr>
          <w:t>.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d</w:t>
        </w:r>
        <w:r>
          <w:rPr>
            <w:rFonts w:ascii="Calibri" w:eastAsia="Calibri" w:hAnsi="Calibri" w:cs="Calibri"/>
            <w:color w:val="0000FF"/>
            <w:spacing w:val="3"/>
            <w:u w:val="single" w:color="0000FF"/>
          </w:rPr>
          <w:t>a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y</w:t>
        </w:r>
        <w:r>
          <w:rPr>
            <w:rFonts w:ascii="Calibri" w:eastAsia="Calibri" w:hAnsi="Calibri" w:cs="Calibri"/>
            <w:color w:val="0000FF"/>
            <w:u w:val="single" w:color="0000FF"/>
          </w:rPr>
          <w:t>j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ob</w:t>
        </w:r>
        <w:r>
          <w:rPr>
            <w:rFonts w:ascii="Calibri" w:eastAsia="Calibri" w:hAnsi="Calibri" w:cs="Calibri"/>
            <w:color w:val="0000FF"/>
            <w:u w:val="single" w:color="0000FF"/>
          </w:rPr>
          <w:t>.co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m</w:t>
        </w:r>
        <w:r>
          <w:rPr>
            <w:rFonts w:ascii="Calibri" w:eastAsia="Calibri" w:hAnsi="Calibri" w:cs="Calibri"/>
            <w:color w:val="000000"/>
          </w:rPr>
          <w:t>.</w:t>
        </w:r>
        <w:r>
          <w:rPr>
            <w:rFonts w:ascii="Calibri" w:eastAsia="Calibri" w:hAnsi="Calibri" w:cs="Calibri"/>
            <w:color w:val="000000"/>
            <w:spacing w:val="-15"/>
          </w:rPr>
          <w:t xml:space="preserve"> </w:t>
        </w:r>
        <w:r>
          <w:rPr>
            <w:rFonts w:ascii="Calibri" w:eastAsia="Calibri" w:hAnsi="Calibri" w:cs="Calibri"/>
            <w:color w:val="000000"/>
            <w:spacing w:val="1"/>
          </w:rPr>
          <w:t>H</w:t>
        </w:r>
      </w:hyperlink>
      <w:r>
        <w:rPr>
          <w:rFonts w:ascii="Calibri" w:eastAsia="Calibri" w:hAnsi="Calibri" w:cs="Calibri"/>
          <w:color w:val="000000"/>
        </w:rPr>
        <w:t>o</w:t>
      </w:r>
      <w:r>
        <w:rPr>
          <w:rFonts w:ascii="Calibri" w:eastAsia="Calibri" w:hAnsi="Calibri" w:cs="Calibri"/>
          <w:color w:val="000000"/>
          <w:spacing w:val="-1"/>
        </w:rPr>
        <w:t>w</w:t>
      </w:r>
      <w:r>
        <w:rPr>
          <w:rFonts w:ascii="Calibri" w:eastAsia="Calibri" w:hAnsi="Calibri" w:cs="Calibri"/>
          <w:color w:val="000000"/>
          <w:spacing w:val="1"/>
        </w:rPr>
        <w:t>e</w:t>
      </w:r>
      <w:r>
        <w:rPr>
          <w:rFonts w:ascii="Calibri" w:eastAsia="Calibri" w:hAnsi="Calibri" w:cs="Calibri"/>
          <w:color w:val="000000"/>
          <w:spacing w:val="-1"/>
        </w:rPr>
        <w:t>ve</w:t>
      </w:r>
      <w:r>
        <w:rPr>
          <w:rFonts w:ascii="Calibri" w:eastAsia="Calibri" w:hAnsi="Calibri" w:cs="Calibri"/>
          <w:color w:val="000000"/>
        </w:rPr>
        <w:t>r</w:t>
      </w:r>
      <w:r>
        <w:rPr>
          <w:rFonts w:ascii="Calibri" w:eastAsia="Calibri" w:hAnsi="Calibri" w:cs="Calibri"/>
          <w:color w:val="000000"/>
          <w:spacing w:val="-7"/>
        </w:rPr>
        <w:t xml:space="preserve"> </w:t>
      </w:r>
      <w:r>
        <w:rPr>
          <w:rFonts w:ascii="Calibri" w:eastAsia="Calibri" w:hAnsi="Calibri" w:cs="Calibri"/>
          <w:color w:val="000000"/>
        </w:rPr>
        <w:t>t</w:t>
      </w:r>
      <w:r>
        <w:rPr>
          <w:rFonts w:ascii="Calibri" w:eastAsia="Calibri" w:hAnsi="Calibri" w:cs="Calibri"/>
          <w:color w:val="000000"/>
          <w:spacing w:val="1"/>
        </w:rPr>
        <w:t>h</w:t>
      </w:r>
      <w:r>
        <w:rPr>
          <w:rFonts w:ascii="Calibri" w:eastAsia="Calibri" w:hAnsi="Calibri" w:cs="Calibri"/>
          <w:color w:val="000000"/>
        </w:rPr>
        <w:t>is CV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te</w:t>
      </w:r>
      <w:r>
        <w:rPr>
          <w:rFonts w:ascii="Calibri" w:eastAsia="Calibri" w:hAnsi="Calibri" w:cs="Calibri"/>
          <w:color w:val="000000"/>
          <w:spacing w:val="-1"/>
        </w:rPr>
        <w:t>m</w:t>
      </w:r>
      <w:r>
        <w:rPr>
          <w:rFonts w:ascii="Calibri" w:eastAsia="Calibri" w:hAnsi="Calibri" w:cs="Calibri"/>
          <w:color w:val="000000"/>
          <w:spacing w:val="1"/>
        </w:rPr>
        <w:t>p</w:t>
      </w:r>
      <w:r>
        <w:rPr>
          <w:rFonts w:ascii="Calibri" w:eastAsia="Calibri" w:hAnsi="Calibri" w:cs="Calibri"/>
          <w:color w:val="000000"/>
        </w:rPr>
        <w:t>la</w:t>
      </w:r>
      <w:r>
        <w:rPr>
          <w:rFonts w:ascii="Calibri" w:eastAsia="Calibri" w:hAnsi="Calibri" w:cs="Calibri"/>
          <w:color w:val="000000"/>
          <w:spacing w:val="1"/>
        </w:rPr>
        <w:t>t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-6"/>
        </w:rPr>
        <w:t xml:space="preserve"> </w:t>
      </w:r>
      <w:r>
        <w:rPr>
          <w:rFonts w:ascii="Calibri" w:eastAsia="Calibri" w:hAnsi="Calibri" w:cs="Calibri"/>
          <w:color w:val="000000"/>
          <w:spacing w:val="-1"/>
        </w:rPr>
        <w:t>m</w:t>
      </w:r>
      <w:r>
        <w:rPr>
          <w:rFonts w:ascii="Calibri" w:eastAsia="Calibri" w:hAnsi="Calibri" w:cs="Calibri"/>
          <w:color w:val="000000"/>
          <w:spacing w:val="3"/>
        </w:rPr>
        <w:t>u</w:t>
      </w:r>
      <w:r>
        <w:rPr>
          <w:rFonts w:ascii="Calibri" w:eastAsia="Calibri" w:hAnsi="Calibri" w:cs="Calibri"/>
          <w:color w:val="000000"/>
          <w:spacing w:val="-1"/>
        </w:rPr>
        <w:t>s</w:t>
      </w:r>
      <w:r>
        <w:rPr>
          <w:rFonts w:ascii="Calibri" w:eastAsia="Calibri" w:hAnsi="Calibri" w:cs="Calibri"/>
          <w:color w:val="000000"/>
        </w:rPr>
        <w:t>t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n</w:t>
      </w:r>
      <w:r>
        <w:rPr>
          <w:rFonts w:ascii="Calibri" w:eastAsia="Calibri" w:hAnsi="Calibri" w:cs="Calibri"/>
          <w:color w:val="000000"/>
        </w:rPr>
        <w:t>ot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b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d</w:t>
      </w:r>
      <w:r>
        <w:rPr>
          <w:rFonts w:ascii="Calibri" w:eastAsia="Calibri" w:hAnsi="Calibri" w:cs="Calibri"/>
          <w:color w:val="000000"/>
        </w:rPr>
        <w:t>i</w:t>
      </w:r>
      <w:r>
        <w:rPr>
          <w:rFonts w:ascii="Calibri" w:eastAsia="Calibri" w:hAnsi="Calibri" w:cs="Calibri"/>
          <w:color w:val="000000"/>
          <w:spacing w:val="-1"/>
        </w:rPr>
        <w:t>s</w:t>
      </w:r>
      <w:r>
        <w:rPr>
          <w:rFonts w:ascii="Calibri" w:eastAsia="Calibri" w:hAnsi="Calibri" w:cs="Calibri"/>
          <w:color w:val="000000"/>
        </w:rPr>
        <w:t>tri</w:t>
      </w:r>
      <w:r>
        <w:rPr>
          <w:rFonts w:ascii="Calibri" w:eastAsia="Calibri" w:hAnsi="Calibri" w:cs="Calibri"/>
          <w:color w:val="000000"/>
          <w:spacing w:val="1"/>
        </w:rPr>
        <w:t>bu</w:t>
      </w:r>
      <w:r>
        <w:rPr>
          <w:rFonts w:ascii="Calibri" w:eastAsia="Calibri" w:hAnsi="Calibri" w:cs="Calibri"/>
          <w:color w:val="000000"/>
        </w:rPr>
        <w:t>ted</w:t>
      </w:r>
      <w:r>
        <w:rPr>
          <w:rFonts w:ascii="Calibri" w:eastAsia="Calibri" w:hAnsi="Calibri" w:cs="Calibri"/>
          <w:color w:val="000000"/>
          <w:spacing w:val="-9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</w:rPr>
        <w:t>r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  <w:spacing w:val="-1"/>
        </w:rPr>
        <w:t>m</w:t>
      </w:r>
      <w:r>
        <w:rPr>
          <w:rFonts w:ascii="Calibri" w:eastAsia="Calibri" w:hAnsi="Calibri" w:cs="Calibri"/>
          <w:color w:val="000000"/>
        </w:rPr>
        <w:t>a</w:t>
      </w:r>
      <w:r>
        <w:rPr>
          <w:rFonts w:ascii="Calibri" w:eastAsia="Calibri" w:hAnsi="Calibri" w:cs="Calibri"/>
          <w:color w:val="000000"/>
          <w:spacing w:val="1"/>
        </w:rPr>
        <w:t>d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-6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a</w:t>
      </w:r>
      <w:r>
        <w:rPr>
          <w:rFonts w:ascii="Calibri" w:eastAsia="Calibri" w:hAnsi="Calibri" w:cs="Calibri"/>
          <w:color w:val="000000"/>
          <w:spacing w:val="-1"/>
        </w:rPr>
        <w:t>v</w:t>
      </w:r>
      <w:r>
        <w:rPr>
          <w:rFonts w:ascii="Calibri" w:eastAsia="Calibri" w:hAnsi="Calibri" w:cs="Calibri"/>
          <w:color w:val="000000"/>
        </w:rPr>
        <w:t>ail</w:t>
      </w:r>
      <w:r>
        <w:rPr>
          <w:rFonts w:ascii="Calibri" w:eastAsia="Calibri" w:hAnsi="Calibri" w:cs="Calibri"/>
          <w:color w:val="000000"/>
          <w:spacing w:val="1"/>
        </w:rPr>
        <w:t>ab</w:t>
      </w:r>
      <w:r>
        <w:rPr>
          <w:rFonts w:ascii="Calibri" w:eastAsia="Calibri" w:hAnsi="Calibri" w:cs="Calibri"/>
          <w:color w:val="000000"/>
        </w:rPr>
        <w:t>le</w:t>
      </w:r>
      <w:r>
        <w:rPr>
          <w:rFonts w:ascii="Calibri" w:eastAsia="Calibri" w:hAnsi="Calibri" w:cs="Calibri"/>
          <w:color w:val="000000"/>
          <w:spacing w:val="-8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</w:rPr>
        <w:t>n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</w:rPr>
        <w:t>t</w:t>
      </w:r>
      <w:r>
        <w:rPr>
          <w:rFonts w:ascii="Calibri" w:eastAsia="Calibri" w:hAnsi="Calibri" w:cs="Calibri"/>
          <w:color w:val="000000"/>
          <w:spacing w:val="1"/>
        </w:rPr>
        <w:t>h</w:t>
      </w:r>
      <w:r>
        <w:rPr>
          <w:rFonts w:ascii="Calibri" w:eastAsia="Calibri" w:hAnsi="Calibri" w:cs="Calibri"/>
          <w:color w:val="000000"/>
          <w:spacing w:val="-1"/>
        </w:rPr>
        <w:t>e</w:t>
      </w:r>
      <w:r>
        <w:rPr>
          <w:rFonts w:ascii="Calibri" w:eastAsia="Calibri" w:hAnsi="Calibri" w:cs="Calibri"/>
          <w:color w:val="000000"/>
        </w:rPr>
        <w:t xml:space="preserve">r </w:t>
      </w:r>
      <w:r>
        <w:rPr>
          <w:rFonts w:ascii="Calibri" w:eastAsia="Calibri" w:hAnsi="Calibri" w:cs="Calibri"/>
          <w:color w:val="000000"/>
          <w:spacing w:val="-1"/>
        </w:rPr>
        <w:t>we</w:t>
      </w:r>
      <w:r>
        <w:rPr>
          <w:rFonts w:ascii="Calibri" w:eastAsia="Calibri" w:hAnsi="Calibri" w:cs="Calibri"/>
          <w:color w:val="000000"/>
          <w:spacing w:val="1"/>
        </w:rPr>
        <w:t>bs</w:t>
      </w:r>
      <w:r>
        <w:rPr>
          <w:rFonts w:ascii="Calibri" w:eastAsia="Calibri" w:hAnsi="Calibri" w:cs="Calibri"/>
          <w:color w:val="000000"/>
        </w:rPr>
        <w:t>it</w:t>
      </w:r>
      <w:r>
        <w:rPr>
          <w:rFonts w:ascii="Calibri" w:eastAsia="Calibri" w:hAnsi="Calibri" w:cs="Calibri"/>
          <w:color w:val="000000"/>
          <w:spacing w:val="2"/>
        </w:rPr>
        <w:t>e</w:t>
      </w:r>
      <w:r>
        <w:rPr>
          <w:rFonts w:ascii="Calibri" w:eastAsia="Calibri" w:hAnsi="Calibri" w:cs="Calibri"/>
          <w:color w:val="000000"/>
        </w:rPr>
        <w:t>s</w:t>
      </w:r>
      <w:r>
        <w:rPr>
          <w:rFonts w:ascii="Calibri" w:eastAsia="Calibri" w:hAnsi="Calibri" w:cs="Calibri"/>
          <w:color w:val="000000"/>
          <w:spacing w:val="-8"/>
        </w:rPr>
        <w:t xml:space="preserve"> </w:t>
      </w:r>
      <w:r>
        <w:rPr>
          <w:rFonts w:ascii="Calibri" w:eastAsia="Calibri" w:hAnsi="Calibri" w:cs="Calibri"/>
          <w:color w:val="000000"/>
        </w:rPr>
        <w:t>wit</w:t>
      </w:r>
      <w:r>
        <w:rPr>
          <w:rFonts w:ascii="Calibri" w:eastAsia="Calibri" w:hAnsi="Calibri" w:cs="Calibri"/>
          <w:color w:val="000000"/>
          <w:spacing w:val="1"/>
        </w:rPr>
        <w:t>h</w:t>
      </w:r>
      <w:r>
        <w:rPr>
          <w:rFonts w:ascii="Calibri" w:eastAsia="Calibri" w:hAnsi="Calibri" w:cs="Calibri"/>
          <w:color w:val="000000"/>
        </w:rPr>
        <w:t>o</w:t>
      </w:r>
      <w:r>
        <w:rPr>
          <w:rFonts w:ascii="Calibri" w:eastAsia="Calibri" w:hAnsi="Calibri" w:cs="Calibri"/>
          <w:color w:val="000000"/>
          <w:spacing w:val="1"/>
        </w:rPr>
        <w:t>u</w:t>
      </w:r>
      <w:r>
        <w:rPr>
          <w:rFonts w:ascii="Calibri" w:eastAsia="Calibri" w:hAnsi="Calibri" w:cs="Calibri"/>
          <w:color w:val="000000"/>
        </w:rPr>
        <w:t>t</w:t>
      </w:r>
      <w:r>
        <w:rPr>
          <w:rFonts w:ascii="Calibri" w:eastAsia="Calibri" w:hAnsi="Calibri" w:cs="Calibri"/>
          <w:color w:val="000000"/>
          <w:spacing w:val="-5"/>
        </w:rPr>
        <w:t xml:space="preserve"> </w:t>
      </w:r>
      <w:r>
        <w:rPr>
          <w:rFonts w:ascii="Calibri" w:eastAsia="Calibri" w:hAnsi="Calibri" w:cs="Calibri"/>
          <w:color w:val="000000"/>
        </w:rPr>
        <w:t>o</w:t>
      </w:r>
      <w:r>
        <w:rPr>
          <w:rFonts w:ascii="Calibri" w:eastAsia="Calibri" w:hAnsi="Calibri" w:cs="Calibri"/>
          <w:color w:val="000000"/>
          <w:spacing w:val="1"/>
        </w:rPr>
        <w:t>u</w:t>
      </w:r>
      <w:r>
        <w:rPr>
          <w:rFonts w:ascii="Calibri" w:eastAsia="Calibri" w:hAnsi="Calibri" w:cs="Calibri"/>
          <w:color w:val="000000"/>
        </w:rPr>
        <w:t>r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p</w:t>
      </w:r>
      <w:r>
        <w:rPr>
          <w:rFonts w:ascii="Calibri" w:eastAsia="Calibri" w:hAnsi="Calibri" w:cs="Calibri"/>
          <w:color w:val="000000"/>
        </w:rPr>
        <w:t>rior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p</w:t>
      </w:r>
      <w:r>
        <w:rPr>
          <w:rFonts w:ascii="Calibri" w:eastAsia="Calibri" w:hAnsi="Calibri" w:cs="Calibri"/>
          <w:color w:val="000000"/>
          <w:spacing w:val="-1"/>
        </w:rPr>
        <w:t>e</w:t>
      </w:r>
      <w:r>
        <w:rPr>
          <w:rFonts w:ascii="Calibri" w:eastAsia="Calibri" w:hAnsi="Calibri" w:cs="Calibri"/>
          <w:color w:val="000000"/>
        </w:rPr>
        <w:t>rmi</w:t>
      </w:r>
      <w:r>
        <w:rPr>
          <w:rFonts w:ascii="Calibri" w:eastAsia="Calibri" w:hAnsi="Calibri" w:cs="Calibri"/>
          <w:color w:val="000000"/>
          <w:spacing w:val="1"/>
        </w:rPr>
        <w:t>s</w:t>
      </w:r>
      <w:r>
        <w:rPr>
          <w:rFonts w:ascii="Calibri" w:eastAsia="Calibri" w:hAnsi="Calibri" w:cs="Calibri"/>
          <w:color w:val="000000"/>
          <w:spacing w:val="-1"/>
        </w:rPr>
        <w:t>s</w:t>
      </w:r>
      <w:r>
        <w:rPr>
          <w:rFonts w:ascii="Calibri" w:eastAsia="Calibri" w:hAnsi="Calibri" w:cs="Calibri"/>
          <w:color w:val="000000"/>
        </w:rPr>
        <w:t>io</w:t>
      </w:r>
      <w:r>
        <w:rPr>
          <w:rFonts w:ascii="Calibri" w:eastAsia="Calibri" w:hAnsi="Calibri" w:cs="Calibri"/>
          <w:color w:val="000000"/>
          <w:spacing w:val="1"/>
        </w:rPr>
        <w:t>n</w:t>
      </w:r>
      <w:r>
        <w:rPr>
          <w:rFonts w:ascii="Calibri" w:eastAsia="Calibri" w:hAnsi="Calibri" w:cs="Calibri"/>
          <w:color w:val="000000"/>
        </w:rPr>
        <w:t>.</w:t>
      </w:r>
      <w:r>
        <w:rPr>
          <w:rFonts w:ascii="Calibri" w:eastAsia="Calibri" w:hAnsi="Calibri" w:cs="Calibri"/>
          <w:color w:val="000000"/>
          <w:spacing w:val="-9"/>
        </w:rPr>
        <w:t xml:space="preserve"> </w:t>
      </w:r>
      <w:r>
        <w:rPr>
          <w:rFonts w:ascii="Calibri" w:eastAsia="Calibri" w:hAnsi="Calibri" w:cs="Calibri"/>
          <w:color w:val="000000"/>
        </w:rPr>
        <w:t>For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</w:rPr>
        <w:t>a</w:t>
      </w:r>
      <w:r>
        <w:rPr>
          <w:rFonts w:ascii="Calibri" w:eastAsia="Calibri" w:hAnsi="Calibri" w:cs="Calibri"/>
          <w:color w:val="000000"/>
          <w:spacing w:val="1"/>
        </w:rPr>
        <w:t>n</w:t>
      </w:r>
      <w:r>
        <w:rPr>
          <w:rFonts w:ascii="Calibri" w:eastAsia="Calibri" w:hAnsi="Calibri" w:cs="Calibri"/>
          <w:color w:val="000000"/>
        </w:rPr>
        <w:t>y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qu</w:t>
      </w:r>
      <w:r>
        <w:rPr>
          <w:rFonts w:ascii="Calibri" w:eastAsia="Calibri" w:hAnsi="Calibri" w:cs="Calibri"/>
          <w:color w:val="000000"/>
          <w:spacing w:val="-1"/>
        </w:rPr>
        <w:t>es</w:t>
      </w:r>
      <w:r>
        <w:rPr>
          <w:rFonts w:ascii="Calibri" w:eastAsia="Calibri" w:hAnsi="Calibri" w:cs="Calibri"/>
          <w:color w:val="000000"/>
        </w:rPr>
        <w:t>ti</w:t>
      </w:r>
      <w:r>
        <w:rPr>
          <w:rFonts w:ascii="Calibri" w:eastAsia="Calibri" w:hAnsi="Calibri" w:cs="Calibri"/>
          <w:color w:val="000000"/>
          <w:spacing w:val="1"/>
        </w:rPr>
        <w:t>on</w:t>
      </w:r>
      <w:r>
        <w:rPr>
          <w:rFonts w:ascii="Calibri" w:eastAsia="Calibri" w:hAnsi="Calibri" w:cs="Calibri"/>
          <w:color w:val="000000"/>
        </w:rPr>
        <w:t>s</w:t>
      </w:r>
      <w:r>
        <w:rPr>
          <w:rFonts w:ascii="Calibri" w:eastAsia="Calibri" w:hAnsi="Calibri" w:cs="Calibri"/>
          <w:color w:val="000000"/>
          <w:spacing w:val="-9"/>
        </w:rPr>
        <w:t xml:space="preserve"> </w:t>
      </w:r>
      <w:r>
        <w:rPr>
          <w:rFonts w:ascii="Calibri" w:eastAsia="Calibri" w:hAnsi="Calibri" w:cs="Calibri"/>
          <w:color w:val="000000"/>
        </w:rPr>
        <w:t>r</w:t>
      </w:r>
      <w:r>
        <w:rPr>
          <w:rFonts w:ascii="Calibri" w:eastAsia="Calibri" w:hAnsi="Calibri" w:cs="Calibri"/>
          <w:color w:val="000000"/>
          <w:spacing w:val="1"/>
        </w:rPr>
        <w:t>e</w:t>
      </w:r>
      <w:r>
        <w:rPr>
          <w:rFonts w:ascii="Calibri" w:eastAsia="Calibri" w:hAnsi="Calibri" w:cs="Calibri"/>
          <w:color w:val="000000"/>
        </w:rPr>
        <w:t>la</w:t>
      </w:r>
      <w:r>
        <w:rPr>
          <w:rFonts w:ascii="Calibri" w:eastAsia="Calibri" w:hAnsi="Calibri" w:cs="Calibri"/>
          <w:color w:val="000000"/>
          <w:spacing w:val="1"/>
        </w:rPr>
        <w:t>t</w:t>
      </w:r>
      <w:r>
        <w:rPr>
          <w:rFonts w:ascii="Calibri" w:eastAsia="Calibri" w:hAnsi="Calibri" w:cs="Calibri"/>
          <w:color w:val="000000"/>
        </w:rPr>
        <w:t>i</w:t>
      </w:r>
      <w:r>
        <w:rPr>
          <w:rFonts w:ascii="Calibri" w:eastAsia="Calibri" w:hAnsi="Calibri" w:cs="Calibri"/>
          <w:color w:val="000000"/>
          <w:spacing w:val="1"/>
        </w:rPr>
        <w:t>n</w:t>
      </w:r>
      <w:r>
        <w:rPr>
          <w:rFonts w:ascii="Calibri" w:eastAsia="Calibri" w:hAnsi="Calibri" w:cs="Calibri"/>
          <w:color w:val="000000"/>
        </w:rPr>
        <w:t>g</w:t>
      </w:r>
      <w:r>
        <w:rPr>
          <w:rFonts w:ascii="Calibri" w:eastAsia="Calibri" w:hAnsi="Calibri" w:cs="Calibri"/>
          <w:color w:val="000000"/>
          <w:spacing w:val="-6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t</w:t>
      </w:r>
      <w:r>
        <w:rPr>
          <w:rFonts w:ascii="Calibri" w:eastAsia="Calibri" w:hAnsi="Calibri" w:cs="Calibri"/>
          <w:color w:val="000000"/>
        </w:rPr>
        <w:t>o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th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u</w:t>
      </w:r>
      <w:r>
        <w:rPr>
          <w:rFonts w:ascii="Calibri" w:eastAsia="Calibri" w:hAnsi="Calibri" w:cs="Calibri"/>
          <w:color w:val="000000"/>
          <w:spacing w:val="-1"/>
        </w:rPr>
        <w:t>s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</w:rPr>
        <w:t>f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th</w:t>
      </w:r>
      <w:r>
        <w:rPr>
          <w:rFonts w:ascii="Calibri" w:eastAsia="Calibri" w:hAnsi="Calibri" w:cs="Calibri"/>
          <w:color w:val="000000"/>
        </w:rPr>
        <w:t>is</w:t>
      </w:r>
      <w:r>
        <w:rPr>
          <w:rFonts w:ascii="Calibri" w:eastAsia="Calibri" w:hAnsi="Calibri" w:cs="Calibri"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te</w:t>
      </w:r>
      <w:r>
        <w:rPr>
          <w:rFonts w:ascii="Calibri" w:eastAsia="Calibri" w:hAnsi="Calibri" w:cs="Calibri"/>
          <w:color w:val="000000"/>
          <w:spacing w:val="-1"/>
        </w:rPr>
        <w:t>m</w:t>
      </w:r>
      <w:r>
        <w:rPr>
          <w:rFonts w:ascii="Calibri" w:eastAsia="Calibri" w:hAnsi="Calibri" w:cs="Calibri"/>
          <w:color w:val="000000"/>
          <w:spacing w:val="1"/>
        </w:rPr>
        <w:t>p</w:t>
      </w:r>
      <w:r>
        <w:rPr>
          <w:rFonts w:ascii="Calibri" w:eastAsia="Calibri" w:hAnsi="Calibri" w:cs="Calibri"/>
          <w:color w:val="000000"/>
          <w:spacing w:val="2"/>
        </w:rPr>
        <w:t>l</w:t>
      </w:r>
      <w:r>
        <w:rPr>
          <w:rFonts w:ascii="Calibri" w:eastAsia="Calibri" w:hAnsi="Calibri" w:cs="Calibri"/>
          <w:color w:val="000000"/>
        </w:rPr>
        <w:t>a</w:t>
      </w:r>
      <w:r>
        <w:rPr>
          <w:rFonts w:ascii="Calibri" w:eastAsia="Calibri" w:hAnsi="Calibri" w:cs="Calibri"/>
          <w:color w:val="000000"/>
          <w:spacing w:val="1"/>
        </w:rPr>
        <w:t>t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-8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p</w:t>
      </w:r>
      <w:r>
        <w:rPr>
          <w:rFonts w:ascii="Calibri" w:eastAsia="Calibri" w:hAnsi="Calibri" w:cs="Calibri"/>
          <w:color w:val="000000"/>
        </w:rPr>
        <w:t>l</w:t>
      </w:r>
      <w:r>
        <w:rPr>
          <w:rFonts w:ascii="Calibri" w:eastAsia="Calibri" w:hAnsi="Calibri" w:cs="Calibri"/>
          <w:color w:val="000000"/>
          <w:spacing w:val="-1"/>
        </w:rPr>
        <w:t>e</w:t>
      </w:r>
      <w:r>
        <w:rPr>
          <w:rFonts w:ascii="Calibri" w:eastAsia="Calibri" w:hAnsi="Calibri" w:cs="Calibri"/>
          <w:color w:val="000000"/>
        </w:rPr>
        <w:t>a</w:t>
      </w:r>
      <w:r>
        <w:rPr>
          <w:rFonts w:ascii="Calibri" w:eastAsia="Calibri" w:hAnsi="Calibri" w:cs="Calibri"/>
          <w:color w:val="000000"/>
          <w:spacing w:val="2"/>
        </w:rPr>
        <w:t>s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-6"/>
        </w:rPr>
        <w:t xml:space="preserve"> 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-1"/>
        </w:rPr>
        <w:t>m</w:t>
      </w:r>
      <w:r>
        <w:rPr>
          <w:rFonts w:ascii="Calibri" w:eastAsia="Calibri" w:hAnsi="Calibri" w:cs="Calibri"/>
          <w:color w:val="000000"/>
        </w:rPr>
        <w:t>a</w:t>
      </w:r>
      <w:r>
        <w:rPr>
          <w:rFonts w:ascii="Calibri" w:eastAsia="Calibri" w:hAnsi="Calibri" w:cs="Calibri"/>
          <w:color w:val="000000"/>
          <w:spacing w:val="3"/>
        </w:rPr>
        <w:t>i</w:t>
      </w:r>
      <w:r>
        <w:rPr>
          <w:rFonts w:ascii="Calibri" w:eastAsia="Calibri" w:hAnsi="Calibri" w:cs="Calibri"/>
          <w:color w:val="000000"/>
        </w:rPr>
        <w:t xml:space="preserve">l: </w:t>
      </w:r>
      <w:hyperlink r:id="rId9">
        <w:r>
          <w:rPr>
            <w:rFonts w:ascii="Calibri" w:eastAsia="Calibri" w:hAnsi="Calibri" w:cs="Calibri"/>
            <w:color w:val="0000FF"/>
            <w:u w:val="single" w:color="0000FF"/>
          </w:rPr>
          <w:t>i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n</w:t>
        </w:r>
        <w:r>
          <w:rPr>
            <w:rFonts w:ascii="Calibri" w:eastAsia="Calibri" w:hAnsi="Calibri" w:cs="Calibri"/>
            <w:color w:val="0000FF"/>
            <w:spacing w:val="-1"/>
            <w:u w:val="single" w:color="0000FF"/>
          </w:rPr>
          <w:t>f</w:t>
        </w:r>
        <w:r>
          <w:rPr>
            <w:rFonts w:ascii="Calibri" w:eastAsia="Calibri" w:hAnsi="Calibri" w:cs="Calibri"/>
            <w:color w:val="0000FF"/>
            <w:u w:val="single" w:color="0000FF"/>
          </w:rPr>
          <w:t>o@d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ay</w:t>
        </w:r>
        <w:r>
          <w:rPr>
            <w:rFonts w:ascii="Calibri" w:eastAsia="Calibri" w:hAnsi="Calibri" w:cs="Calibri"/>
            <w:color w:val="0000FF"/>
            <w:u w:val="single" w:color="0000FF"/>
          </w:rPr>
          <w:t>j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ob</w:t>
        </w:r>
        <w:r>
          <w:rPr>
            <w:rFonts w:ascii="Calibri" w:eastAsia="Calibri" w:hAnsi="Calibri" w:cs="Calibri"/>
            <w:color w:val="0000FF"/>
            <w:u w:val="single" w:color="0000FF"/>
          </w:rPr>
          <w:t>.co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m</w:t>
        </w:r>
        <w:r>
          <w:rPr>
            <w:rFonts w:ascii="Calibri" w:eastAsia="Calibri" w:hAnsi="Calibri" w:cs="Calibri"/>
            <w:color w:val="000000"/>
          </w:rPr>
          <w:t>.</w:t>
        </w:r>
      </w:hyperlink>
    </w:p>
    <w:sectPr w:rsidR="008924A2">
      <w:pgSz w:w="12240" w:h="15840"/>
      <w:pgMar w:top="1340" w:right="14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76350"/>
    <w:multiLevelType w:val="multilevel"/>
    <w:tmpl w:val="5DD2CCD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4A2"/>
    <w:rsid w:val="006C73CD"/>
    <w:rsid w:val="0089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286C31AD"/>
  <w15:docId w15:val="{EB7986F2-9F73-481B-AA2B-7A32BEA2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C73C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73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eliza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2021-07-05T02:50:00Z</dcterms:created>
  <dcterms:modified xsi:type="dcterms:W3CDTF">2021-07-05T03:23:00Z</dcterms:modified>
</cp:coreProperties>
</file>